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B9123E" w14:textId="7407B667" w:rsidR="00D33BB9" w:rsidRPr="00384C7D" w:rsidRDefault="00457FFB" w:rsidP="00D33BB9">
      <w:pPr>
        <w:widowControl w:val="0"/>
        <w:pBdr>
          <w:bottom w:val="single" w:sz="6" w:space="1" w:color="auto"/>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Arial" w:hAnsi="Arial" w:cs="Helvetica"/>
          <w:sz w:val="32"/>
          <w:szCs w:val="32"/>
        </w:rPr>
      </w:pPr>
      <w:r>
        <w:rPr>
          <w:rFonts w:ascii="Arial" w:hAnsi="Arial" w:cs="Helvetica"/>
          <w:sz w:val="32"/>
          <w:szCs w:val="32"/>
        </w:rPr>
        <w:t xml:space="preserve">HCI </w:t>
      </w:r>
      <w:r w:rsidR="00384C7D" w:rsidRPr="00384C7D">
        <w:rPr>
          <w:rFonts w:ascii="Arial" w:hAnsi="Arial" w:cs="Helvetica"/>
          <w:sz w:val="32"/>
          <w:szCs w:val="32"/>
        </w:rPr>
        <w:t>LAB</w:t>
      </w:r>
      <w:r w:rsidR="00176FDD">
        <w:rPr>
          <w:rFonts w:ascii="Arial" w:hAnsi="Arial" w:cs="Helvetica"/>
          <w:sz w:val="32"/>
          <w:szCs w:val="32"/>
        </w:rPr>
        <w:tab/>
      </w:r>
      <w:r w:rsidR="00176FDD">
        <w:rPr>
          <w:rFonts w:ascii="Arial" w:hAnsi="Arial" w:cs="Helvetica"/>
          <w:sz w:val="32"/>
          <w:szCs w:val="32"/>
        </w:rPr>
        <w:tab/>
      </w:r>
      <w:r w:rsidR="00176FDD">
        <w:rPr>
          <w:rFonts w:ascii="Arial" w:hAnsi="Arial" w:cs="Helvetica"/>
          <w:sz w:val="32"/>
          <w:szCs w:val="32"/>
        </w:rPr>
        <w:tab/>
      </w:r>
      <w:r w:rsidR="00176FDD">
        <w:rPr>
          <w:rFonts w:ascii="Arial" w:hAnsi="Arial" w:cs="Helvetica"/>
          <w:sz w:val="32"/>
          <w:szCs w:val="32"/>
        </w:rPr>
        <w:tab/>
      </w:r>
      <w:r w:rsidR="00176FDD">
        <w:rPr>
          <w:rFonts w:ascii="Arial" w:hAnsi="Arial" w:cs="Helvetica"/>
          <w:sz w:val="32"/>
          <w:szCs w:val="32"/>
        </w:rPr>
        <w:tab/>
      </w:r>
      <w:r w:rsidR="00176FDD">
        <w:rPr>
          <w:rFonts w:ascii="Arial" w:hAnsi="Arial" w:cs="Helvetica"/>
          <w:sz w:val="32"/>
          <w:szCs w:val="32"/>
        </w:rPr>
        <w:tab/>
      </w:r>
      <w:r w:rsidR="00176FDD">
        <w:rPr>
          <w:rFonts w:ascii="Arial" w:hAnsi="Arial" w:cs="Helvetica"/>
          <w:sz w:val="32"/>
          <w:szCs w:val="32"/>
        </w:rPr>
        <w:tab/>
        <w:t>Name:</w:t>
      </w:r>
      <w:r w:rsidR="003E1BA9">
        <w:rPr>
          <w:rFonts w:ascii="Arial" w:hAnsi="Arial" w:cs="Helvetica"/>
          <w:sz w:val="32"/>
          <w:szCs w:val="32"/>
        </w:rPr>
        <w:t xml:space="preserve"> Eileen Moroz</w:t>
      </w:r>
    </w:p>
    <w:p w14:paraId="2DD3828B" w14:textId="77777777" w:rsidR="0088242E" w:rsidRDefault="0088242E" w:rsidP="00D33BB9">
      <w:pPr>
        <w:rPr>
          <w:rFonts w:ascii="Arial" w:eastAsia="Times New Roman" w:hAnsi="Arial" w:cs="Arial"/>
          <w:b/>
        </w:rPr>
      </w:pPr>
    </w:p>
    <w:p w14:paraId="0A56E13B" w14:textId="77777777" w:rsidR="00C47BF3" w:rsidRDefault="00C47BF3" w:rsidP="00D33BB9">
      <w:pPr>
        <w:rPr>
          <w:rFonts w:ascii="Times New Roman" w:hAnsi="Times New Roman" w:cs="Times New Roman"/>
          <w:b/>
        </w:rPr>
      </w:pPr>
    </w:p>
    <w:p w14:paraId="2232C4ED" w14:textId="77777777" w:rsidR="00CB5928" w:rsidRDefault="005927A3" w:rsidP="005927A3">
      <w:pPr>
        <w:pStyle w:val="ListParagraph"/>
        <w:numPr>
          <w:ilvl w:val="0"/>
          <w:numId w:val="24"/>
        </w:numPr>
        <w:rPr>
          <w:rFonts w:ascii="Times New Roman" w:hAnsi="Times New Roman" w:cs="Times New Roman"/>
          <w:b/>
        </w:rPr>
      </w:pPr>
      <w:r>
        <w:rPr>
          <w:rFonts w:ascii="Times New Roman" w:hAnsi="Times New Roman" w:cs="Times New Roman"/>
        </w:rPr>
        <w:t>S</w:t>
      </w:r>
      <w:r w:rsidR="00DE689E" w:rsidRPr="005927A3">
        <w:rPr>
          <w:rFonts w:ascii="Times New Roman" w:hAnsi="Times New Roman" w:cs="Times New Roman"/>
        </w:rPr>
        <w:t xml:space="preserve">ketch </w:t>
      </w:r>
      <w:r w:rsidR="00933F9C" w:rsidRPr="005927A3">
        <w:rPr>
          <w:rFonts w:ascii="Times New Roman" w:hAnsi="Times New Roman" w:cs="Times New Roman"/>
        </w:rPr>
        <w:t>your bag</w:t>
      </w:r>
      <w:r w:rsidR="00DE689E" w:rsidRPr="005927A3">
        <w:rPr>
          <w:rFonts w:ascii="Times New Roman" w:hAnsi="Times New Roman" w:cs="Times New Roman"/>
        </w:rPr>
        <w:t xml:space="preserve"> in the space provided or sketch it on other paper and insert an image of your sketch</w:t>
      </w:r>
      <w:r w:rsidR="00C47BF3" w:rsidRPr="005927A3">
        <w:rPr>
          <w:rFonts w:ascii="Times New Roman" w:hAnsi="Times New Roman" w:cs="Times New Roman"/>
        </w:rPr>
        <w:t xml:space="preserve">. Be sure to annotate its most important features. </w:t>
      </w:r>
    </w:p>
    <w:p w14:paraId="65EE14D8" w14:textId="77777777" w:rsidR="00CB5928" w:rsidRDefault="00CB5928" w:rsidP="00CB5928">
      <w:pPr>
        <w:pStyle w:val="ListParagraph"/>
        <w:rPr>
          <w:rFonts w:ascii="Times New Roman" w:hAnsi="Times New Roman" w:cs="Times New Roman"/>
          <w:b/>
        </w:rPr>
      </w:pPr>
    </w:p>
    <w:p w14:paraId="6BF83414" w14:textId="358FBA62" w:rsidR="005927A3" w:rsidRPr="00CB5928" w:rsidRDefault="00CB5928" w:rsidP="00CB5928">
      <w:pPr>
        <w:pStyle w:val="ListParagraph"/>
        <w:jc w:val="center"/>
        <w:rPr>
          <w:rFonts w:ascii="Times New Roman" w:hAnsi="Times New Roman" w:cs="Times New Roman"/>
          <w:b/>
        </w:rPr>
      </w:pPr>
      <w:r>
        <w:rPr>
          <w:rFonts w:ascii="Times New Roman" w:hAnsi="Times New Roman" w:cs="Times New Roman"/>
          <w:b/>
          <w:noProof/>
        </w:rPr>
        <w:drawing>
          <wp:inline distT="0" distB="0" distL="0" distR="0" wp14:anchorId="2BEAC78E" wp14:editId="6CA8CFB8">
            <wp:extent cx="4311983" cy="3905466"/>
            <wp:effectExtent l="0" t="6350" r="635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I 101 HCI Lab 7.1.jpg"/>
                    <pic:cNvPicPr/>
                  </pic:nvPicPr>
                  <pic:blipFill rotWithShape="1">
                    <a:blip r:embed="rId8"/>
                    <a:srcRect l="15000" t="-1222" r="10750" b="11556"/>
                    <a:stretch/>
                  </pic:blipFill>
                  <pic:spPr bwMode="auto">
                    <a:xfrm rot="5400000">
                      <a:off x="0" y="0"/>
                      <a:ext cx="4330828" cy="3922534"/>
                    </a:xfrm>
                    <a:prstGeom prst="rect">
                      <a:avLst/>
                    </a:prstGeom>
                    <a:ln>
                      <a:noFill/>
                    </a:ln>
                    <a:extLst>
                      <a:ext uri="{53640926-AAD7-44D8-BBD7-CCE9431645EC}">
                        <a14:shadowObscured xmlns:a14="http://schemas.microsoft.com/office/drawing/2010/main"/>
                      </a:ext>
                    </a:extLst>
                  </pic:spPr>
                </pic:pic>
              </a:graphicData>
            </a:graphic>
          </wp:inline>
        </w:drawing>
      </w:r>
    </w:p>
    <w:p w14:paraId="2BF2CB58" w14:textId="77777777" w:rsidR="005927A3" w:rsidRPr="005927A3" w:rsidRDefault="005927A3" w:rsidP="005927A3">
      <w:pPr>
        <w:rPr>
          <w:rFonts w:ascii="Times New Roman" w:hAnsi="Times New Roman" w:cs="Times New Roman"/>
          <w:b/>
        </w:rPr>
      </w:pPr>
    </w:p>
    <w:p w14:paraId="5F697FB6" w14:textId="77777777" w:rsidR="005927A3" w:rsidRDefault="00933F9C" w:rsidP="00B06497">
      <w:pPr>
        <w:pStyle w:val="ListParagraph"/>
        <w:numPr>
          <w:ilvl w:val="0"/>
          <w:numId w:val="24"/>
        </w:numPr>
        <w:rPr>
          <w:rFonts w:ascii="Times New Roman" w:hAnsi="Times New Roman" w:cs="Times New Roman"/>
        </w:rPr>
      </w:pPr>
      <w:r w:rsidRPr="005927A3">
        <w:rPr>
          <w:rFonts w:ascii="Times New Roman" w:hAnsi="Times New Roman" w:cs="Times New Roman"/>
        </w:rPr>
        <w:t>Take notes about your interview.</w:t>
      </w:r>
    </w:p>
    <w:p w14:paraId="000947B0" w14:textId="113AF3ED" w:rsidR="003E1BA9" w:rsidRPr="003E1BA9" w:rsidRDefault="00CB5928" w:rsidP="005927A3">
      <w:pPr>
        <w:rPr>
          <w:rFonts w:ascii="Times New Roman" w:hAnsi="Times New Roman" w:cs="Times New Roman"/>
          <w:u w:val="single"/>
        </w:rPr>
      </w:pPr>
      <w:r>
        <w:rPr>
          <w:rFonts w:ascii="Times New Roman" w:hAnsi="Times New Roman" w:cs="Times New Roman"/>
          <w:u w:val="single"/>
        </w:rPr>
        <w:t xml:space="preserve">Ideal Bag </w:t>
      </w:r>
      <w:r w:rsidR="003E1BA9" w:rsidRPr="003E1BA9">
        <w:rPr>
          <w:rFonts w:ascii="Times New Roman" w:hAnsi="Times New Roman" w:cs="Times New Roman"/>
          <w:u w:val="single"/>
        </w:rPr>
        <w:t>Design</w:t>
      </w:r>
    </w:p>
    <w:p w14:paraId="18BD46D2" w14:textId="05E65D0A" w:rsidR="003E1BA9" w:rsidRDefault="003E1BA9" w:rsidP="005927A3">
      <w:pPr>
        <w:rPr>
          <w:rFonts w:ascii="Times New Roman" w:hAnsi="Times New Roman" w:cs="Times New Roman"/>
        </w:rPr>
      </w:pPr>
      <w:r w:rsidRPr="003E1BA9">
        <w:rPr>
          <w:rFonts w:ascii="Times New Roman" w:hAnsi="Times New Roman" w:cs="Times New Roman"/>
          <w:u w:val="single"/>
        </w:rPr>
        <w:t>Shape</w:t>
      </w:r>
      <w:r>
        <w:rPr>
          <w:rFonts w:ascii="Times New Roman" w:hAnsi="Times New Roman" w:cs="Times New Roman"/>
        </w:rPr>
        <w:t>: Box</w:t>
      </w:r>
      <w:r w:rsidR="00CB5928">
        <w:rPr>
          <w:rFonts w:ascii="Times New Roman" w:hAnsi="Times New Roman" w:cs="Times New Roman"/>
        </w:rPr>
        <w:t xml:space="preserve"> like as</w:t>
      </w:r>
      <w:r>
        <w:rPr>
          <w:rFonts w:ascii="Times New Roman" w:hAnsi="Times New Roman" w:cs="Times New Roman"/>
        </w:rPr>
        <w:t xml:space="preserve"> opposed to rounded</w:t>
      </w:r>
      <w:r w:rsidR="00B702F1">
        <w:rPr>
          <w:rFonts w:ascii="Times New Roman" w:hAnsi="Times New Roman" w:cs="Times New Roman"/>
        </w:rPr>
        <w:t xml:space="preserve">, </w:t>
      </w:r>
      <w:r w:rsidR="00CB5928">
        <w:rPr>
          <w:rFonts w:ascii="Times New Roman" w:hAnsi="Times New Roman" w:cs="Times New Roman"/>
        </w:rPr>
        <w:t xml:space="preserve">prefer a more </w:t>
      </w:r>
      <w:r w:rsidR="00B702F1">
        <w:rPr>
          <w:rFonts w:ascii="Times New Roman" w:hAnsi="Times New Roman" w:cs="Times New Roman"/>
        </w:rPr>
        <w:t>rectangular style, smaller</w:t>
      </w:r>
      <w:r w:rsidR="00CB5928">
        <w:rPr>
          <w:rFonts w:ascii="Times New Roman" w:hAnsi="Times New Roman" w:cs="Times New Roman"/>
        </w:rPr>
        <w:t xml:space="preserve"> c</w:t>
      </w:r>
      <w:r w:rsidR="00B702F1">
        <w:rPr>
          <w:rFonts w:ascii="Times New Roman" w:hAnsi="Times New Roman" w:cs="Times New Roman"/>
        </w:rPr>
        <w:t>lose to your body</w:t>
      </w:r>
      <w:r>
        <w:rPr>
          <w:rFonts w:ascii="Times New Roman" w:hAnsi="Times New Roman" w:cs="Times New Roman"/>
        </w:rPr>
        <w:t xml:space="preserve"> bag or </w:t>
      </w:r>
      <w:r w:rsidR="00B702F1">
        <w:rPr>
          <w:rFonts w:ascii="Times New Roman" w:hAnsi="Times New Roman" w:cs="Times New Roman"/>
        </w:rPr>
        <w:t>backpack</w:t>
      </w:r>
    </w:p>
    <w:p w14:paraId="77B2A465" w14:textId="66289740" w:rsidR="00DE689E" w:rsidRPr="00CB5928" w:rsidRDefault="003E1BA9" w:rsidP="00CB5928">
      <w:pPr>
        <w:rPr>
          <w:rFonts w:ascii="Times New Roman" w:hAnsi="Times New Roman" w:cs="Times New Roman"/>
        </w:rPr>
      </w:pPr>
      <w:r w:rsidRPr="003E1BA9">
        <w:rPr>
          <w:rFonts w:ascii="Times New Roman" w:hAnsi="Times New Roman" w:cs="Times New Roman"/>
          <w:u w:val="single"/>
        </w:rPr>
        <w:t>Features</w:t>
      </w:r>
      <w:r>
        <w:rPr>
          <w:rFonts w:ascii="Times New Roman" w:hAnsi="Times New Roman" w:cs="Times New Roman"/>
        </w:rPr>
        <w:t xml:space="preserve">: </w:t>
      </w:r>
      <w:r w:rsidR="00B702F1">
        <w:rPr>
          <w:rFonts w:ascii="Times New Roman" w:hAnsi="Times New Roman" w:cs="Times New Roman"/>
        </w:rPr>
        <w:t>padded straps, cushioned back, no front clip</w:t>
      </w:r>
      <w:r>
        <w:rPr>
          <w:rFonts w:ascii="Times New Roman" w:hAnsi="Times New Roman" w:cs="Times New Roman"/>
        </w:rPr>
        <w:t xml:space="preserve"> on straps</w:t>
      </w:r>
      <w:r w:rsidR="00B702F1">
        <w:rPr>
          <w:rFonts w:ascii="Times New Roman" w:hAnsi="Times New Roman" w:cs="Times New Roman"/>
        </w:rPr>
        <w:t xml:space="preserve">, carry </w:t>
      </w:r>
      <w:r>
        <w:rPr>
          <w:rFonts w:ascii="Times New Roman" w:hAnsi="Times New Roman" w:cs="Times New Roman"/>
        </w:rPr>
        <w:t xml:space="preserve">13 inch </w:t>
      </w:r>
      <w:r w:rsidR="00B702F1">
        <w:rPr>
          <w:rFonts w:ascii="Times New Roman" w:hAnsi="Times New Roman" w:cs="Times New Roman"/>
        </w:rPr>
        <w:t>laptop</w:t>
      </w:r>
      <w:r>
        <w:rPr>
          <w:rFonts w:ascii="Times New Roman" w:hAnsi="Times New Roman" w:cs="Times New Roman"/>
        </w:rPr>
        <w:t xml:space="preserve"> easily, </w:t>
      </w:r>
      <w:r w:rsidR="00B702F1">
        <w:rPr>
          <w:rFonts w:ascii="Times New Roman" w:hAnsi="Times New Roman" w:cs="Times New Roman"/>
        </w:rPr>
        <w:t xml:space="preserve">2 notebooks, </w:t>
      </w:r>
      <w:r>
        <w:rPr>
          <w:rFonts w:ascii="Times New Roman" w:hAnsi="Times New Roman" w:cs="Times New Roman"/>
        </w:rPr>
        <w:t xml:space="preserve">and </w:t>
      </w:r>
      <w:r w:rsidR="00B702F1">
        <w:rPr>
          <w:rFonts w:ascii="Times New Roman" w:hAnsi="Times New Roman" w:cs="Times New Roman"/>
        </w:rPr>
        <w:t>carry files separately where they will be protected in a sleeve</w:t>
      </w:r>
      <w:r>
        <w:rPr>
          <w:rFonts w:ascii="Times New Roman" w:hAnsi="Times New Roman" w:cs="Times New Roman"/>
        </w:rPr>
        <w:t xml:space="preserve">, </w:t>
      </w:r>
      <w:r w:rsidR="00B702F1">
        <w:rPr>
          <w:rFonts w:ascii="Times New Roman" w:hAnsi="Times New Roman" w:cs="Times New Roman"/>
        </w:rPr>
        <w:t>waterproof</w:t>
      </w:r>
      <w:r>
        <w:rPr>
          <w:rFonts w:ascii="Times New Roman" w:hAnsi="Times New Roman" w:cs="Times New Roman"/>
        </w:rPr>
        <w:t xml:space="preserve"> outer fabric</w:t>
      </w:r>
      <w:r w:rsidR="00B702F1">
        <w:rPr>
          <w:rFonts w:ascii="Times New Roman" w:hAnsi="Times New Roman" w:cs="Times New Roman"/>
        </w:rPr>
        <w:t xml:space="preserve">, </w:t>
      </w:r>
      <w:r>
        <w:rPr>
          <w:rFonts w:ascii="Times New Roman" w:hAnsi="Times New Roman" w:cs="Times New Roman"/>
        </w:rPr>
        <w:t xml:space="preserve">has an </w:t>
      </w:r>
      <w:r w:rsidR="00B702F1">
        <w:rPr>
          <w:rFonts w:ascii="Times New Roman" w:hAnsi="Times New Roman" w:cs="Times New Roman"/>
        </w:rPr>
        <w:t xml:space="preserve">outer pocket for many functions, </w:t>
      </w:r>
      <w:r>
        <w:rPr>
          <w:rFonts w:ascii="Times New Roman" w:hAnsi="Times New Roman" w:cs="Times New Roman"/>
        </w:rPr>
        <w:t>would like</w:t>
      </w:r>
      <w:r w:rsidR="00B702F1">
        <w:rPr>
          <w:rFonts w:ascii="Times New Roman" w:hAnsi="Times New Roman" w:cs="Times New Roman"/>
        </w:rPr>
        <w:t xml:space="preserve"> lots of inner pockets for organization</w:t>
      </w:r>
      <w:r>
        <w:rPr>
          <w:rFonts w:ascii="Times New Roman" w:hAnsi="Times New Roman" w:cs="Times New Roman"/>
        </w:rPr>
        <w:t xml:space="preserve"> of things like pens, pencils,</w:t>
      </w:r>
      <w:r w:rsidR="00B702F1">
        <w:rPr>
          <w:rFonts w:ascii="Times New Roman" w:hAnsi="Times New Roman" w:cs="Times New Roman"/>
        </w:rPr>
        <w:t xml:space="preserve"> hand sanitizer,</w:t>
      </w:r>
      <w:r>
        <w:rPr>
          <w:rFonts w:ascii="Times New Roman" w:hAnsi="Times New Roman" w:cs="Times New Roman"/>
        </w:rPr>
        <w:t xml:space="preserve"> gum, a small</w:t>
      </w:r>
      <w:r w:rsidR="00B702F1">
        <w:rPr>
          <w:rFonts w:ascii="Times New Roman" w:hAnsi="Times New Roman" w:cs="Times New Roman"/>
        </w:rPr>
        <w:t xml:space="preserve"> secret pocket</w:t>
      </w:r>
      <w:r>
        <w:rPr>
          <w:rFonts w:ascii="Times New Roman" w:hAnsi="Times New Roman" w:cs="Times New Roman"/>
        </w:rPr>
        <w:t xml:space="preserve"> if possible</w:t>
      </w:r>
      <w:r w:rsidR="00B702F1">
        <w:rPr>
          <w:rFonts w:ascii="Times New Roman" w:hAnsi="Times New Roman" w:cs="Times New Roman"/>
        </w:rPr>
        <w:t>,</w:t>
      </w:r>
      <w:r>
        <w:rPr>
          <w:rFonts w:ascii="Times New Roman" w:hAnsi="Times New Roman" w:cs="Times New Roman"/>
        </w:rPr>
        <w:t xml:space="preserve"> would prefer a p</w:t>
      </w:r>
      <w:r w:rsidR="00B702F1">
        <w:rPr>
          <w:rFonts w:ascii="Times New Roman" w:hAnsi="Times New Roman" w:cs="Times New Roman"/>
        </w:rPr>
        <w:t>attern</w:t>
      </w:r>
      <w:r>
        <w:rPr>
          <w:rFonts w:ascii="Times New Roman" w:hAnsi="Times New Roman" w:cs="Times New Roman"/>
        </w:rPr>
        <w:t>ed</w:t>
      </w:r>
      <w:r w:rsidR="00B702F1">
        <w:rPr>
          <w:rFonts w:ascii="Times New Roman" w:hAnsi="Times New Roman" w:cs="Times New Roman"/>
        </w:rPr>
        <w:t xml:space="preserve"> </w:t>
      </w:r>
      <w:r>
        <w:rPr>
          <w:rFonts w:ascii="Times New Roman" w:hAnsi="Times New Roman" w:cs="Times New Roman"/>
        </w:rPr>
        <w:t xml:space="preserve">fabric outside </w:t>
      </w:r>
      <w:r w:rsidR="00B702F1">
        <w:rPr>
          <w:rFonts w:ascii="Times New Roman" w:hAnsi="Times New Roman" w:cs="Times New Roman"/>
        </w:rPr>
        <w:t xml:space="preserve">but </w:t>
      </w:r>
      <w:r>
        <w:rPr>
          <w:rFonts w:ascii="Times New Roman" w:hAnsi="Times New Roman" w:cs="Times New Roman"/>
        </w:rPr>
        <w:t xml:space="preserve">relatively </w:t>
      </w:r>
      <w:r w:rsidR="00B702F1">
        <w:rPr>
          <w:rFonts w:ascii="Times New Roman" w:hAnsi="Times New Roman" w:cs="Times New Roman"/>
        </w:rPr>
        <w:t xml:space="preserve">simple, separate key clip, </w:t>
      </w:r>
      <w:r>
        <w:rPr>
          <w:rFonts w:ascii="Times New Roman" w:hAnsi="Times New Roman" w:cs="Times New Roman"/>
        </w:rPr>
        <w:t>wants bag to be as</w:t>
      </w:r>
      <w:r w:rsidR="00B702F1">
        <w:rPr>
          <w:rFonts w:ascii="Times New Roman" w:hAnsi="Times New Roman" w:cs="Times New Roman"/>
        </w:rPr>
        <w:t xml:space="preserve"> light as possible</w:t>
      </w:r>
    </w:p>
    <w:p w14:paraId="4D09AE5F" w14:textId="5ADF3975" w:rsidR="00933F9C" w:rsidRPr="00933F9C" w:rsidRDefault="00933F9C" w:rsidP="00933F9C">
      <w:pPr>
        <w:pStyle w:val="ListParagraph"/>
        <w:numPr>
          <w:ilvl w:val="0"/>
          <w:numId w:val="24"/>
        </w:numPr>
        <w:rPr>
          <w:rFonts w:ascii="Times New Roman" w:hAnsi="Times New Roman" w:cs="Times New Roman"/>
          <w:b/>
        </w:rPr>
      </w:pPr>
      <w:r>
        <w:rPr>
          <w:rFonts w:ascii="Times New Roman" w:hAnsi="Times New Roman" w:cs="Times New Roman"/>
        </w:rPr>
        <w:t xml:space="preserve"> </w:t>
      </w:r>
    </w:p>
    <w:p w14:paraId="48AD5830" w14:textId="43F4F8BB" w:rsidR="00933F9C" w:rsidRDefault="00933F9C" w:rsidP="00933F9C">
      <w:pPr>
        <w:pStyle w:val="ListParagraph"/>
        <w:numPr>
          <w:ilvl w:val="0"/>
          <w:numId w:val="25"/>
        </w:numPr>
        <w:rPr>
          <w:rFonts w:ascii="Times New Roman" w:hAnsi="Times New Roman" w:cs="Times New Roman"/>
        </w:rPr>
      </w:pPr>
      <w:r w:rsidRPr="00933F9C">
        <w:rPr>
          <w:rFonts w:ascii="Times New Roman" w:hAnsi="Times New Roman" w:cs="Times New Roman"/>
        </w:rPr>
        <w:t xml:space="preserve">What do they want to achieve with their bag?  </w:t>
      </w:r>
    </w:p>
    <w:p w14:paraId="02039B4D" w14:textId="23ECA25A" w:rsidR="005927A3" w:rsidRPr="003E1BA9" w:rsidRDefault="003E1BA9" w:rsidP="000074F4">
      <w:pPr>
        <w:pStyle w:val="ListParagraph"/>
        <w:ind w:left="1080"/>
        <w:rPr>
          <w:rFonts w:ascii="Times New Roman" w:hAnsi="Times New Roman" w:cs="Times New Roman"/>
        </w:rPr>
      </w:pPr>
      <w:r>
        <w:rPr>
          <w:rFonts w:ascii="Times New Roman" w:hAnsi="Times New Roman" w:cs="Times New Roman"/>
        </w:rPr>
        <w:t>They want to carry their daily necessities easily in a bag that has just enough organization</w:t>
      </w:r>
      <w:r w:rsidR="00277281">
        <w:rPr>
          <w:rFonts w:ascii="Times New Roman" w:hAnsi="Times New Roman" w:cs="Times New Roman"/>
        </w:rPr>
        <w:t>,</w:t>
      </w:r>
      <w:r>
        <w:rPr>
          <w:rFonts w:ascii="Times New Roman" w:hAnsi="Times New Roman" w:cs="Times New Roman"/>
        </w:rPr>
        <w:t xml:space="preserve"> so that everything has a place, but </w:t>
      </w:r>
      <w:r w:rsidR="00277281">
        <w:rPr>
          <w:rFonts w:ascii="Times New Roman" w:hAnsi="Times New Roman" w:cs="Times New Roman"/>
        </w:rPr>
        <w:t xml:space="preserve">that there is </w:t>
      </w:r>
      <w:r>
        <w:rPr>
          <w:rFonts w:ascii="Times New Roman" w:hAnsi="Times New Roman" w:cs="Times New Roman"/>
        </w:rPr>
        <w:t xml:space="preserve">not an </w:t>
      </w:r>
      <w:r w:rsidR="00277281">
        <w:rPr>
          <w:rFonts w:ascii="Times New Roman" w:hAnsi="Times New Roman" w:cs="Times New Roman"/>
        </w:rPr>
        <w:t>over excessive</w:t>
      </w:r>
      <w:r>
        <w:rPr>
          <w:rFonts w:ascii="Times New Roman" w:hAnsi="Times New Roman" w:cs="Times New Roman"/>
        </w:rPr>
        <w:t xml:space="preserve"> amount of pockets or zippers to deal with. They also do not want to carry a large amount of things and as a result want t</w:t>
      </w:r>
      <w:r w:rsidR="00277281">
        <w:rPr>
          <w:rFonts w:ascii="Times New Roman" w:hAnsi="Times New Roman" w:cs="Times New Roman"/>
        </w:rPr>
        <w:t>heir bag to be</w:t>
      </w:r>
      <w:r>
        <w:rPr>
          <w:rFonts w:ascii="Times New Roman" w:hAnsi="Times New Roman" w:cs="Times New Roman"/>
        </w:rPr>
        <w:t xml:space="preserve"> as light as possible.</w:t>
      </w:r>
    </w:p>
    <w:p w14:paraId="4D6A8013" w14:textId="4804AAC8" w:rsidR="005927A3" w:rsidRDefault="00933F9C" w:rsidP="005927A3">
      <w:pPr>
        <w:pStyle w:val="ListParagraph"/>
        <w:numPr>
          <w:ilvl w:val="0"/>
          <w:numId w:val="25"/>
        </w:numPr>
        <w:rPr>
          <w:rFonts w:ascii="Times New Roman" w:hAnsi="Times New Roman" w:cs="Times New Roman"/>
        </w:rPr>
      </w:pPr>
      <w:r w:rsidRPr="00933F9C">
        <w:rPr>
          <w:rFonts w:ascii="Times New Roman" w:hAnsi="Times New Roman" w:cs="Times New Roman"/>
        </w:rPr>
        <w:t xml:space="preserve">What feelings or motivations do they have? Is there something you can infer about their bag design or use preferences based on what they told you that they maybe haven’t realized themselves? </w:t>
      </w:r>
    </w:p>
    <w:p w14:paraId="106D9F83" w14:textId="3407A25D" w:rsidR="00CB5928" w:rsidRPr="000074F4" w:rsidRDefault="003E1BA9" w:rsidP="000074F4">
      <w:pPr>
        <w:pStyle w:val="ListParagraph"/>
        <w:ind w:left="1080"/>
        <w:rPr>
          <w:rFonts w:ascii="Times New Roman" w:hAnsi="Times New Roman" w:cs="Times New Roman"/>
        </w:rPr>
      </w:pPr>
      <w:r>
        <w:rPr>
          <w:rFonts w:ascii="Times New Roman" w:hAnsi="Times New Roman" w:cs="Times New Roman"/>
        </w:rPr>
        <w:lastRenderedPageBreak/>
        <w:t>They like simple, easy to use functionalities in their bags and do not care too much about creative or detailed aesthetics in the actual pattern of the fabric</w:t>
      </w:r>
      <w:r w:rsidR="00E64F66">
        <w:rPr>
          <w:rFonts w:ascii="Times New Roman" w:hAnsi="Times New Roman" w:cs="Times New Roman"/>
        </w:rPr>
        <w:t xml:space="preserve">, </w:t>
      </w:r>
      <w:r>
        <w:rPr>
          <w:rFonts w:ascii="Times New Roman" w:hAnsi="Times New Roman" w:cs="Times New Roman"/>
        </w:rPr>
        <w:t>other than it be a waterproof material.</w:t>
      </w:r>
      <w:r w:rsidR="000C7CD3">
        <w:rPr>
          <w:rFonts w:ascii="Times New Roman" w:hAnsi="Times New Roman" w:cs="Times New Roman"/>
        </w:rPr>
        <w:t xml:space="preserve"> In general</w:t>
      </w:r>
      <w:r w:rsidR="00E64F66">
        <w:rPr>
          <w:rFonts w:ascii="Times New Roman" w:hAnsi="Times New Roman" w:cs="Times New Roman"/>
        </w:rPr>
        <w:t>,</w:t>
      </w:r>
      <w:r w:rsidR="000C7CD3">
        <w:rPr>
          <w:rFonts w:ascii="Times New Roman" w:hAnsi="Times New Roman" w:cs="Times New Roman"/>
        </w:rPr>
        <w:t xml:space="preserve"> this user does not like extra unnecessary things like a large number of pockets, zippers, or compartments in their bag that </w:t>
      </w:r>
      <w:r w:rsidR="00CB5928">
        <w:rPr>
          <w:rFonts w:ascii="Times New Roman" w:hAnsi="Times New Roman" w:cs="Times New Roman"/>
        </w:rPr>
        <w:t xml:space="preserve">could in any way make it more difficult to keep their things organized and easy to access. </w:t>
      </w:r>
      <w:r>
        <w:rPr>
          <w:rFonts w:ascii="Times New Roman" w:hAnsi="Times New Roman" w:cs="Times New Roman"/>
        </w:rPr>
        <w:t xml:space="preserve">Functionality, durability, and usability are factors that they place much higher over </w:t>
      </w:r>
      <w:r w:rsidR="00E64F66">
        <w:rPr>
          <w:rFonts w:ascii="Times New Roman" w:hAnsi="Times New Roman" w:cs="Times New Roman"/>
        </w:rPr>
        <w:t xml:space="preserve">any particular </w:t>
      </w:r>
      <w:r>
        <w:rPr>
          <w:rFonts w:ascii="Times New Roman" w:hAnsi="Times New Roman" w:cs="Times New Roman"/>
        </w:rPr>
        <w:t xml:space="preserve">style </w:t>
      </w:r>
      <w:r w:rsidR="00E64F66">
        <w:rPr>
          <w:rFonts w:ascii="Times New Roman" w:hAnsi="Times New Roman" w:cs="Times New Roman"/>
        </w:rPr>
        <w:t xml:space="preserve">of bag </w:t>
      </w:r>
      <w:r>
        <w:rPr>
          <w:rFonts w:ascii="Times New Roman" w:hAnsi="Times New Roman" w:cs="Times New Roman"/>
        </w:rPr>
        <w:t>or a</w:t>
      </w:r>
      <w:r w:rsidR="00E64F66">
        <w:rPr>
          <w:rFonts w:ascii="Times New Roman" w:hAnsi="Times New Roman" w:cs="Times New Roman"/>
        </w:rPr>
        <w:t xml:space="preserve">n </w:t>
      </w:r>
      <w:r>
        <w:rPr>
          <w:rFonts w:ascii="Times New Roman" w:hAnsi="Times New Roman" w:cs="Times New Roman"/>
        </w:rPr>
        <w:t>unordinary</w:t>
      </w:r>
      <w:r w:rsidR="00CB5928">
        <w:rPr>
          <w:rFonts w:ascii="Times New Roman" w:hAnsi="Times New Roman" w:cs="Times New Roman"/>
        </w:rPr>
        <w:t xml:space="preserve">, unique, </w:t>
      </w:r>
      <w:r w:rsidR="00E64F66">
        <w:rPr>
          <w:rFonts w:ascii="Times New Roman" w:hAnsi="Times New Roman" w:cs="Times New Roman"/>
        </w:rPr>
        <w:t xml:space="preserve">and </w:t>
      </w:r>
      <w:r>
        <w:rPr>
          <w:rFonts w:ascii="Times New Roman" w:hAnsi="Times New Roman" w:cs="Times New Roman"/>
        </w:rPr>
        <w:t>different design</w:t>
      </w:r>
      <w:r w:rsidR="00B72AF1">
        <w:rPr>
          <w:rFonts w:ascii="Times New Roman" w:hAnsi="Times New Roman" w:cs="Times New Roman"/>
        </w:rPr>
        <w:t xml:space="preserve"> </w:t>
      </w:r>
      <w:r w:rsidR="00E64F66">
        <w:rPr>
          <w:rFonts w:ascii="Times New Roman" w:hAnsi="Times New Roman" w:cs="Times New Roman"/>
        </w:rPr>
        <w:t>of</w:t>
      </w:r>
      <w:r w:rsidR="00B72AF1">
        <w:rPr>
          <w:rFonts w:ascii="Times New Roman" w:hAnsi="Times New Roman" w:cs="Times New Roman"/>
        </w:rPr>
        <w:t xml:space="preserve"> their ideal bag</w:t>
      </w:r>
      <w:r w:rsidR="000C7CD3">
        <w:rPr>
          <w:rFonts w:ascii="Times New Roman" w:hAnsi="Times New Roman" w:cs="Times New Roman"/>
        </w:rPr>
        <w:t>.</w:t>
      </w:r>
    </w:p>
    <w:p w14:paraId="6E0CE5E5" w14:textId="588D2B2C" w:rsidR="000C7CD3" w:rsidRDefault="005927A3" w:rsidP="00CB5928">
      <w:pPr>
        <w:pStyle w:val="ListParagraph"/>
        <w:numPr>
          <w:ilvl w:val="0"/>
          <w:numId w:val="24"/>
        </w:numPr>
        <w:rPr>
          <w:rFonts w:ascii="Times New Roman" w:hAnsi="Times New Roman" w:cs="Times New Roman"/>
        </w:rPr>
      </w:pPr>
      <w:r w:rsidRPr="005927A3">
        <w:rPr>
          <w:rFonts w:ascii="Times New Roman" w:hAnsi="Times New Roman" w:cs="Times New Roman"/>
        </w:rPr>
        <w:t>At least 5</w:t>
      </w:r>
      <w:r w:rsidR="00B23DD2" w:rsidRPr="005927A3">
        <w:rPr>
          <w:rFonts w:ascii="Times New Roman" w:hAnsi="Times New Roman" w:cs="Times New Roman"/>
        </w:rPr>
        <w:t xml:space="preserve"> sketches. </w:t>
      </w:r>
    </w:p>
    <w:p w14:paraId="40125DE3" w14:textId="77777777" w:rsidR="00CB5928" w:rsidRPr="00E64F66" w:rsidRDefault="00CB5928" w:rsidP="00E64F66">
      <w:pPr>
        <w:rPr>
          <w:rFonts w:ascii="Times New Roman" w:hAnsi="Times New Roman" w:cs="Times New Roman"/>
        </w:rPr>
      </w:pPr>
    </w:p>
    <w:p w14:paraId="54453D64" w14:textId="08C1672A" w:rsidR="005927A3" w:rsidRDefault="000C7CD3" w:rsidP="000C7CD3">
      <w:pPr>
        <w:jc w:val="center"/>
        <w:rPr>
          <w:rFonts w:ascii="Times New Roman" w:hAnsi="Times New Roman" w:cs="Times New Roman"/>
        </w:rPr>
      </w:pPr>
      <w:bookmarkStart w:id="0" w:name="_GoBack"/>
      <w:r>
        <w:rPr>
          <w:rFonts w:ascii="Times New Roman" w:hAnsi="Times New Roman" w:cs="Times New Roman"/>
          <w:noProof/>
        </w:rPr>
        <w:drawing>
          <wp:inline distT="0" distB="0" distL="0" distR="0" wp14:anchorId="2021EC1A" wp14:editId="7C7EBDCA">
            <wp:extent cx="6989068" cy="5624503"/>
            <wp:effectExtent l="0" t="3493"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 101 HCI Lab 7.2.jpg"/>
                    <pic:cNvPicPr/>
                  </pic:nvPicPr>
                  <pic:blipFill rotWithShape="1">
                    <a:blip r:embed="rId9"/>
                    <a:srcRect l="4749" t="6999" r="11167" b="2779"/>
                    <a:stretch/>
                  </pic:blipFill>
                  <pic:spPr bwMode="auto">
                    <a:xfrm rot="5400000">
                      <a:off x="0" y="0"/>
                      <a:ext cx="7049163" cy="5672865"/>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7385ACC1" w14:textId="6A416DA2" w:rsidR="00CB5928" w:rsidRDefault="00CB5928" w:rsidP="00E64F66">
      <w:pPr>
        <w:rPr>
          <w:rFonts w:ascii="Times New Roman" w:hAnsi="Times New Roman" w:cs="Times New Roman"/>
        </w:rPr>
      </w:pPr>
    </w:p>
    <w:p w14:paraId="6B17D410" w14:textId="77777777" w:rsidR="00CB5928" w:rsidRPr="00B23DD2" w:rsidRDefault="00CB5928" w:rsidP="000C7CD3">
      <w:pPr>
        <w:jc w:val="center"/>
        <w:rPr>
          <w:rFonts w:ascii="Times New Roman" w:hAnsi="Times New Roman" w:cs="Times New Roman"/>
        </w:rPr>
      </w:pPr>
    </w:p>
    <w:p w14:paraId="001B826F" w14:textId="337BDECA" w:rsidR="00B23DD2" w:rsidRPr="00B23DD2" w:rsidRDefault="005927A3" w:rsidP="00B23DD2">
      <w:pPr>
        <w:pStyle w:val="ListParagraph"/>
        <w:numPr>
          <w:ilvl w:val="0"/>
          <w:numId w:val="24"/>
        </w:numPr>
        <w:rPr>
          <w:rFonts w:ascii="Times New Roman" w:hAnsi="Times New Roman" w:cs="Times New Roman"/>
          <w:b/>
        </w:rPr>
      </w:pPr>
      <w:r>
        <w:rPr>
          <w:rFonts w:ascii="Times New Roman" w:hAnsi="Times New Roman" w:cs="Times New Roman"/>
        </w:rPr>
        <w:lastRenderedPageBreak/>
        <w:t>N</w:t>
      </w:r>
      <w:r w:rsidR="00B23DD2">
        <w:rPr>
          <w:rFonts w:ascii="Times New Roman" w:hAnsi="Times New Roman" w:cs="Times New Roman"/>
        </w:rPr>
        <w:t xml:space="preserve">otes on </w:t>
      </w:r>
      <w:r>
        <w:rPr>
          <w:rFonts w:ascii="Times New Roman" w:hAnsi="Times New Roman" w:cs="Times New Roman"/>
        </w:rPr>
        <w:t>user</w:t>
      </w:r>
      <w:r w:rsidR="00B23DD2">
        <w:rPr>
          <w:rFonts w:ascii="Times New Roman" w:hAnsi="Times New Roman" w:cs="Times New Roman"/>
        </w:rPr>
        <w:t xml:space="preserve"> feedback</w:t>
      </w:r>
      <w:r w:rsidR="00B23DD2" w:rsidRPr="00B23DD2">
        <w:rPr>
          <w:rFonts w:ascii="Times New Roman" w:hAnsi="Times New Roman" w:cs="Times New Roman"/>
        </w:rPr>
        <w:t>.</w:t>
      </w:r>
    </w:p>
    <w:p w14:paraId="42CFD076" w14:textId="2716502E" w:rsidR="00B23DD2" w:rsidRPr="000412F3" w:rsidRDefault="00B72AF1" w:rsidP="00B23DD2">
      <w:pPr>
        <w:rPr>
          <w:rFonts w:ascii="Times New Roman" w:hAnsi="Times New Roman" w:cs="Times New Roman"/>
        </w:rPr>
      </w:pPr>
      <w:r>
        <w:rPr>
          <w:rFonts w:ascii="Times New Roman" w:hAnsi="Times New Roman" w:cs="Times New Roman"/>
        </w:rPr>
        <w:t>T</w:t>
      </w:r>
      <w:r w:rsidR="00974C2A" w:rsidRPr="000412F3">
        <w:rPr>
          <w:rFonts w:ascii="Times New Roman" w:hAnsi="Times New Roman" w:cs="Times New Roman"/>
        </w:rPr>
        <w:t>wo pockets on both sides</w:t>
      </w:r>
      <w:r>
        <w:rPr>
          <w:rFonts w:ascii="Times New Roman" w:hAnsi="Times New Roman" w:cs="Times New Roman"/>
        </w:rPr>
        <w:t xml:space="preserve"> should be mesh for water bottle and umbrella</w:t>
      </w:r>
      <w:r w:rsidR="00974C2A" w:rsidRPr="000412F3">
        <w:rPr>
          <w:rFonts w:ascii="Times New Roman" w:hAnsi="Times New Roman" w:cs="Times New Roman"/>
        </w:rPr>
        <w:t>,</w:t>
      </w:r>
      <w:r>
        <w:rPr>
          <w:rFonts w:ascii="Times New Roman" w:hAnsi="Times New Roman" w:cs="Times New Roman"/>
        </w:rPr>
        <w:t xml:space="preserve"> Design</w:t>
      </w:r>
      <w:r w:rsidR="00974C2A" w:rsidRPr="000412F3">
        <w:rPr>
          <w:rFonts w:ascii="Times New Roman" w:hAnsi="Times New Roman" w:cs="Times New Roman"/>
        </w:rPr>
        <w:t xml:space="preserve"> </w:t>
      </w:r>
      <w:r>
        <w:rPr>
          <w:rFonts w:ascii="Times New Roman" w:hAnsi="Times New Roman" w:cs="Times New Roman"/>
        </w:rPr>
        <w:t>#</w:t>
      </w:r>
      <w:r w:rsidR="00974C2A" w:rsidRPr="000412F3">
        <w:rPr>
          <w:rFonts w:ascii="Times New Roman" w:hAnsi="Times New Roman" w:cs="Times New Roman"/>
        </w:rPr>
        <w:t>5 is too boxy</w:t>
      </w:r>
      <w:r>
        <w:rPr>
          <w:rFonts w:ascii="Times New Roman" w:hAnsi="Times New Roman" w:cs="Times New Roman"/>
        </w:rPr>
        <w:t xml:space="preserve"> wants</w:t>
      </w:r>
      <w:r w:rsidR="00974C2A" w:rsidRPr="000412F3">
        <w:rPr>
          <w:rFonts w:ascii="Times New Roman" w:hAnsi="Times New Roman" w:cs="Times New Roman"/>
        </w:rPr>
        <w:t xml:space="preserve"> more curves </w:t>
      </w:r>
      <w:r>
        <w:rPr>
          <w:rFonts w:ascii="Times New Roman" w:hAnsi="Times New Roman" w:cs="Times New Roman"/>
        </w:rPr>
        <w:t xml:space="preserve">in the bag and give it a </w:t>
      </w:r>
      <w:r w:rsidR="00974C2A" w:rsidRPr="000412F3">
        <w:rPr>
          <w:rFonts w:ascii="Times New Roman" w:hAnsi="Times New Roman" w:cs="Times New Roman"/>
        </w:rPr>
        <w:t>more feminine</w:t>
      </w:r>
      <w:r>
        <w:rPr>
          <w:rFonts w:ascii="Times New Roman" w:hAnsi="Times New Roman" w:cs="Times New Roman"/>
        </w:rPr>
        <w:t xml:space="preserve"> design</w:t>
      </w:r>
      <w:r w:rsidR="00974C2A" w:rsidRPr="000412F3">
        <w:rPr>
          <w:rFonts w:ascii="Times New Roman" w:hAnsi="Times New Roman" w:cs="Times New Roman"/>
        </w:rPr>
        <w:t xml:space="preserve">, secret pocket can be </w:t>
      </w:r>
      <w:r>
        <w:rPr>
          <w:rFonts w:ascii="Times New Roman" w:hAnsi="Times New Roman" w:cs="Times New Roman"/>
        </w:rPr>
        <w:t>even smaller</w:t>
      </w:r>
      <w:r w:rsidR="00974C2A" w:rsidRPr="000412F3">
        <w:rPr>
          <w:rFonts w:ascii="Times New Roman" w:hAnsi="Times New Roman" w:cs="Times New Roman"/>
        </w:rPr>
        <w:t xml:space="preserve">, </w:t>
      </w:r>
      <w:r>
        <w:rPr>
          <w:rFonts w:ascii="Times New Roman" w:hAnsi="Times New Roman" w:cs="Times New Roman"/>
        </w:rPr>
        <w:t>really likes Design #2</w:t>
      </w:r>
      <w:r w:rsidR="00974C2A" w:rsidRPr="000412F3">
        <w:rPr>
          <w:rFonts w:ascii="Times New Roman" w:hAnsi="Times New Roman" w:cs="Times New Roman"/>
        </w:rPr>
        <w:t xml:space="preserve"> </w:t>
      </w:r>
      <w:r>
        <w:rPr>
          <w:rFonts w:ascii="Times New Roman" w:hAnsi="Times New Roman" w:cs="Times New Roman"/>
        </w:rPr>
        <w:t>for its unique almost</w:t>
      </w:r>
      <w:r w:rsidR="00974C2A" w:rsidRPr="000412F3">
        <w:rPr>
          <w:rFonts w:ascii="Times New Roman" w:hAnsi="Times New Roman" w:cs="Times New Roman"/>
        </w:rPr>
        <w:t xml:space="preserve"> triangular</w:t>
      </w:r>
      <w:r>
        <w:rPr>
          <w:rFonts w:ascii="Times New Roman" w:hAnsi="Times New Roman" w:cs="Times New Roman"/>
        </w:rPr>
        <w:t xml:space="preserve"> shape</w:t>
      </w:r>
      <w:r w:rsidR="00974C2A" w:rsidRPr="000412F3">
        <w:rPr>
          <w:rFonts w:ascii="Times New Roman" w:hAnsi="Times New Roman" w:cs="Times New Roman"/>
        </w:rPr>
        <w:t>, key clip should be on side like</w:t>
      </w:r>
      <w:r>
        <w:rPr>
          <w:rFonts w:ascii="Times New Roman" w:hAnsi="Times New Roman" w:cs="Times New Roman"/>
        </w:rPr>
        <w:t xml:space="preserve"> in Design#</w:t>
      </w:r>
      <w:r w:rsidR="00974C2A" w:rsidRPr="000412F3">
        <w:rPr>
          <w:rFonts w:ascii="Times New Roman" w:hAnsi="Times New Roman" w:cs="Times New Roman"/>
        </w:rPr>
        <w:t xml:space="preserve"> 4, organization all on the </w:t>
      </w:r>
      <w:r>
        <w:rPr>
          <w:rFonts w:ascii="Times New Roman" w:hAnsi="Times New Roman" w:cs="Times New Roman"/>
        </w:rPr>
        <w:t xml:space="preserve">main </w:t>
      </w:r>
      <w:r w:rsidR="00974C2A" w:rsidRPr="000412F3">
        <w:rPr>
          <w:rFonts w:ascii="Times New Roman" w:hAnsi="Times New Roman" w:cs="Times New Roman"/>
        </w:rPr>
        <w:t>inside</w:t>
      </w:r>
      <w:r>
        <w:rPr>
          <w:rFonts w:ascii="Times New Roman" w:hAnsi="Times New Roman" w:cs="Times New Roman"/>
        </w:rPr>
        <w:t xml:space="preserve"> of bag not within any exterior pockets</w:t>
      </w:r>
      <w:r w:rsidR="00974C2A" w:rsidRPr="000412F3">
        <w:rPr>
          <w:rFonts w:ascii="Times New Roman" w:hAnsi="Times New Roman" w:cs="Times New Roman"/>
        </w:rPr>
        <w:t>,</w:t>
      </w:r>
      <w:r>
        <w:rPr>
          <w:rFonts w:ascii="Times New Roman" w:hAnsi="Times New Roman" w:cs="Times New Roman"/>
        </w:rPr>
        <w:t xml:space="preserve"> wants</w:t>
      </w:r>
      <w:r w:rsidR="00974C2A" w:rsidRPr="000412F3">
        <w:rPr>
          <w:rFonts w:ascii="Times New Roman" w:hAnsi="Times New Roman" w:cs="Times New Roman"/>
        </w:rPr>
        <w:t xml:space="preserve"> only one outer pocket, </w:t>
      </w:r>
      <w:r>
        <w:rPr>
          <w:rFonts w:ascii="Times New Roman" w:hAnsi="Times New Roman" w:cs="Times New Roman"/>
        </w:rPr>
        <w:t xml:space="preserve">outer pocket should </w:t>
      </w:r>
      <w:r w:rsidR="00974C2A" w:rsidRPr="000412F3">
        <w:rPr>
          <w:rFonts w:ascii="Times New Roman" w:hAnsi="Times New Roman" w:cs="Times New Roman"/>
        </w:rPr>
        <w:t>not be too obtrusive, relatively small</w:t>
      </w:r>
      <w:r>
        <w:rPr>
          <w:rFonts w:ascii="Times New Roman" w:hAnsi="Times New Roman" w:cs="Times New Roman"/>
        </w:rPr>
        <w:t xml:space="preserve"> so that it can be close to the body as mentioned before</w:t>
      </w:r>
    </w:p>
    <w:p w14:paraId="4DA25C41" w14:textId="77777777" w:rsidR="005927A3" w:rsidRDefault="005927A3" w:rsidP="00B23DD2">
      <w:pPr>
        <w:rPr>
          <w:rFonts w:ascii="Times New Roman" w:hAnsi="Times New Roman" w:cs="Times New Roman"/>
          <w:b/>
        </w:rPr>
      </w:pPr>
    </w:p>
    <w:p w14:paraId="68BA0F37" w14:textId="77777777" w:rsidR="005927A3" w:rsidRDefault="005927A3" w:rsidP="00B23DD2">
      <w:pPr>
        <w:rPr>
          <w:rFonts w:ascii="Times New Roman" w:hAnsi="Times New Roman" w:cs="Times New Roman"/>
          <w:b/>
        </w:rPr>
      </w:pPr>
    </w:p>
    <w:p w14:paraId="44E6A1F9" w14:textId="77777777" w:rsidR="005927A3" w:rsidRPr="00B23DD2" w:rsidRDefault="005927A3" w:rsidP="00B23DD2">
      <w:pPr>
        <w:rPr>
          <w:rFonts w:ascii="Times New Roman" w:hAnsi="Times New Roman" w:cs="Times New Roman"/>
          <w:b/>
        </w:rPr>
      </w:pPr>
    </w:p>
    <w:p w14:paraId="2A87D182" w14:textId="58270E58" w:rsidR="00D32F8F" w:rsidRPr="005927A3" w:rsidRDefault="00B23DD2" w:rsidP="005927A3">
      <w:pPr>
        <w:pStyle w:val="ListParagraph"/>
        <w:numPr>
          <w:ilvl w:val="0"/>
          <w:numId w:val="24"/>
        </w:numPr>
        <w:rPr>
          <w:rFonts w:ascii="Times New Roman" w:hAnsi="Times New Roman" w:cs="Times New Roman"/>
        </w:rPr>
      </w:pPr>
      <w:r w:rsidRPr="005927A3">
        <w:rPr>
          <w:rFonts w:ascii="Times New Roman" w:hAnsi="Times New Roman" w:cs="Times New Roman"/>
        </w:rPr>
        <w:t>New</w:t>
      </w:r>
      <w:r w:rsidR="005927A3" w:rsidRPr="005927A3">
        <w:rPr>
          <w:rFonts w:ascii="Times New Roman" w:hAnsi="Times New Roman" w:cs="Times New Roman"/>
        </w:rPr>
        <w:t xml:space="preserve"> solution </w:t>
      </w:r>
      <w:r w:rsidR="00D32F8F" w:rsidRPr="005927A3">
        <w:rPr>
          <w:rFonts w:ascii="Times New Roman" w:hAnsi="Times New Roman" w:cs="Times New Roman"/>
        </w:rPr>
        <w:t>sketch.</w:t>
      </w:r>
    </w:p>
    <w:p w14:paraId="382173B2" w14:textId="77777777" w:rsidR="000C7CD3" w:rsidRDefault="000C7CD3" w:rsidP="00426F9C">
      <w:pPr>
        <w:rPr>
          <w:rFonts w:ascii="Times New Roman" w:hAnsi="Times New Roman" w:cs="Times New Roman"/>
          <w:b/>
          <w:noProof/>
        </w:rPr>
      </w:pPr>
    </w:p>
    <w:p w14:paraId="664DCD3E" w14:textId="766037EC" w:rsidR="005927A3" w:rsidRDefault="000C7CD3" w:rsidP="000C7CD3">
      <w:pPr>
        <w:jc w:val="center"/>
        <w:rPr>
          <w:rFonts w:ascii="Times New Roman" w:hAnsi="Times New Roman" w:cs="Times New Roman"/>
          <w:b/>
        </w:rPr>
      </w:pPr>
      <w:r>
        <w:rPr>
          <w:rFonts w:ascii="Times New Roman" w:hAnsi="Times New Roman" w:cs="Times New Roman"/>
          <w:b/>
          <w:noProof/>
        </w:rPr>
        <w:drawing>
          <wp:inline distT="0" distB="0" distL="0" distR="0" wp14:anchorId="2AD35F3C" wp14:editId="0E8B3D72">
            <wp:extent cx="4283344" cy="5144901"/>
            <wp:effectExtent l="7303"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 101 HCI Lab 7.3.jpg"/>
                    <pic:cNvPicPr/>
                  </pic:nvPicPr>
                  <pic:blipFill rotWithShape="1">
                    <a:blip r:embed="rId10"/>
                    <a:srcRect l="10500" t="3334" r="31083" b="3111"/>
                    <a:stretch/>
                  </pic:blipFill>
                  <pic:spPr bwMode="auto">
                    <a:xfrm rot="5400000">
                      <a:off x="0" y="0"/>
                      <a:ext cx="4292650" cy="5156078"/>
                    </a:xfrm>
                    <a:prstGeom prst="rect">
                      <a:avLst/>
                    </a:prstGeom>
                    <a:ln>
                      <a:noFill/>
                    </a:ln>
                    <a:extLst>
                      <a:ext uri="{53640926-AAD7-44D8-BBD7-CCE9431645EC}">
                        <a14:shadowObscured xmlns:a14="http://schemas.microsoft.com/office/drawing/2010/main"/>
                      </a:ext>
                    </a:extLst>
                  </pic:spPr>
                </pic:pic>
              </a:graphicData>
            </a:graphic>
          </wp:inline>
        </w:drawing>
      </w:r>
    </w:p>
    <w:p w14:paraId="644E44C7" w14:textId="77777777" w:rsidR="000C7CD3" w:rsidRDefault="000C7CD3" w:rsidP="000C7CD3">
      <w:pPr>
        <w:jc w:val="center"/>
        <w:rPr>
          <w:rFonts w:ascii="Times New Roman" w:hAnsi="Times New Roman" w:cs="Times New Roman"/>
          <w:b/>
        </w:rPr>
      </w:pPr>
    </w:p>
    <w:p w14:paraId="79D37C8D" w14:textId="77777777" w:rsidR="005927A3" w:rsidRPr="00426F9C" w:rsidRDefault="005927A3" w:rsidP="00426F9C">
      <w:pPr>
        <w:rPr>
          <w:rFonts w:ascii="Times New Roman" w:hAnsi="Times New Roman" w:cs="Times New Roman"/>
          <w:b/>
        </w:rPr>
      </w:pPr>
    </w:p>
    <w:p w14:paraId="3010EB24" w14:textId="06E65E27" w:rsidR="00D32F8F" w:rsidRPr="005927A3" w:rsidRDefault="005927A3" w:rsidP="005927A3">
      <w:pPr>
        <w:pStyle w:val="ListParagraph"/>
        <w:numPr>
          <w:ilvl w:val="0"/>
          <w:numId w:val="24"/>
        </w:numPr>
        <w:rPr>
          <w:rFonts w:ascii="Times New Roman" w:hAnsi="Times New Roman" w:cs="Times New Roman"/>
        </w:rPr>
      </w:pPr>
      <w:r w:rsidRPr="005927A3">
        <w:rPr>
          <w:rFonts w:ascii="Times New Roman" w:hAnsi="Times New Roman" w:cs="Times New Roman"/>
        </w:rPr>
        <w:t>S</w:t>
      </w:r>
      <w:r w:rsidR="00D32F8F" w:rsidRPr="005927A3">
        <w:rPr>
          <w:rFonts w:ascii="Times New Roman" w:hAnsi="Times New Roman" w:cs="Times New Roman"/>
        </w:rPr>
        <w:t xml:space="preserve">ummary of the user’s reaction. </w:t>
      </w:r>
    </w:p>
    <w:p w14:paraId="66E81148" w14:textId="77777777" w:rsidR="00B23DD2" w:rsidRPr="00B23DD2" w:rsidRDefault="00B23DD2" w:rsidP="00B23DD2">
      <w:pPr>
        <w:rPr>
          <w:rFonts w:ascii="Times New Roman" w:hAnsi="Times New Roman" w:cs="Times New Roman"/>
          <w:b/>
        </w:rPr>
      </w:pPr>
    </w:p>
    <w:p w14:paraId="6C9973D5" w14:textId="40F045B6" w:rsidR="00301A37" w:rsidRPr="00D32F8F" w:rsidRDefault="00B72AF1" w:rsidP="00D32F8F">
      <w:pPr>
        <w:rPr>
          <w:rFonts w:ascii="Times New Roman" w:eastAsia="Times New Roman" w:hAnsi="Times New Roman" w:cs="Times New Roman"/>
          <w:szCs w:val="20"/>
        </w:rPr>
      </w:pPr>
      <w:r>
        <w:rPr>
          <w:rFonts w:ascii="Times New Roman" w:hAnsi="Times New Roman" w:cs="Times New Roman"/>
        </w:rPr>
        <w:t>Overall, the user was pleased with the design. She felt that her initial criteria were all met and that the final design was able to take into account changes in her opinions after the first 5 designs were sketched and reviewed. She also noted that she liked that it had a more rectangular than square shape. She said if she had to give any kind of negative feedback though, her on</w:t>
      </w:r>
      <w:r w:rsidR="000468C2">
        <w:rPr>
          <w:rFonts w:ascii="Times New Roman" w:hAnsi="Times New Roman" w:cs="Times New Roman"/>
        </w:rPr>
        <w:t xml:space="preserve">ly concern </w:t>
      </w:r>
      <w:r>
        <w:rPr>
          <w:rFonts w:ascii="Times New Roman" w:hAnsi="Times New Roman" w:cs="Times New Roman"/>
        </w:rPr>
        <w:t xml:space="preserve">would be to ensure that the fabric is </w:t>
      </w:r>
      <w:r w:rsidR="000468C2">
        <w:rPr>
          <w:rFonts w:ascii="Times New Roman" w:hAnsi="Times New Roman" w:cs="Times New Roman"/>
        </w:rPr>
        <w:t>waterproof,</w:t>
      </w:r>
      <w:r>
        <w:rPr>
          <w:rFonts w:ascii="Times New Roman" w:hAnsi="Times New Roman" w:cs="Times New Roman"/>
        </w:rPr>
        <w:t xml:space="preserve"> which I ensured it could be given that fabric texture and design is often difficult to incorporate into basic sketches.</w:t>
      </w:r>
      <w:r w:rsidR="000468C2">
        <w:rPr>
          <w:rFonts w:ascii="Times New Roman" w:hAnsi="Times New Roman" w:cs="Times New Roman"/>
        </w:rPr>
        <w:t xml:space="preserve"> more rectangular than square, other </w:t>
      </w:r>
      <w:proofErr w:type="spellStart"/>
      <w:r w:rsidR="000468C2">
        <w:rPr>
          <w:rFonts w:ascii="Times New Roman" w:hAnsi="Times New Roman" w:cs="Times New Roman"/>
        </w:rPr>
        <w:t>then</w:t>
      </w:r>
      <w:proofErr w:type="spellEnd"/>
      <w:r w:rsidR="000468C2">
        <w:rPr>
          <w:rFonts w:ascii="Times New Roman" w:hAnsi="Times New Roman" w:cs="Times New Roman"/>
        </w:rPr>
        <w:t xml:space="preserve"> that generally like, met criteria. </w:t>
      </w:r>
    </w:p>
    <w:sectPr w:rsidR="00301A37" w:rsidRPr="00D32F8F" w:rsidSect="00D33BB9">
      <w:headerReference w:type="default" r:id="rId11"/>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F96795" w14:textId="77777777" w:rsidR="00A8558C" w:rsidRDefault="00A8558C" w:rsidP="00074848">
      <w:r>
        <w:separator/>
      </w:r>
    </w:p>
  </w:endnote>
  <w:endnote w:type="continuationSeparator" w:id="0">
    <w:p w14:paraId="282AEC57" w14:textId="77777777" w:rsidR="00A8558C" w:rsidRDefault="00A8558C" w:rsidP="000748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1A584B" w14:textId="77777777" w:rsidR="00A8558C" w:rsidRDefault="00A8558C" w:rsidP="00074848">
      <w:r>
        <w:separator/>
      </w:r>
    </w:p>
  </w:footnote>
  <w:footnote w:type="continuationSeparator" w:id="0">
    <w:p w14:paraId="2C40EEEE" w14:textId="77777777" w:rsidR="00A8558C" w:rsidRDefault="00A8558C" w:rsidP="000748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C0B641" w14:textId="729C350D" w:rsidR="00D33BB9" w:rsidRDefault="00D33BB9">
    <w:pPr>
      <w:pStyle w:val="Header"/>
    </w:pPr>
    <w:r>
      <w:t>CI10</w:t>
    </w:r>
    <w:r w:rsidR="00457FFB">
      <w:t>1</w:t>
    </w:r>
  </w:p>
  <w:p w14:paraId="6B326583" w14:textId="031C9FBA" w:rsidR="00D33BB9" w:rsidRPr="00D57314" w:rsidRDefault="00D33BB9">
    <w:pPr>
      <w:pStyle w:val="Header"/>
    </w:pPr>
    <w:r w:rsidRPr="00D57314">
      <w:t xml:space="preserve"> </w:t>
    </w:r>
    <w:r w:rsidRPr="00D57314">
      <w:tab/>
    </w:r>
    <w:r w:rsidRPr="00D57314">
      <w:tab/>
    </w:r>
    <w:r w:rsidRPr="00D57314">
      <w:tab/>
    </w:r>
    <w:r w:rsidRPr="00D5731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1"/>
    <w:name w:val="WW8Num1"/>
    <w:lvl w:ilvl="0">
      <w:start w:val="1"/>
      <w:numFmt w:val="bullet"/>
      <w:lvlText w:val="-"/>
      <w:lvlJc w:val="left"/>
      <w:pPr>
        <w:tabs>
          <w:tab w:val="num" w:pos="0"/>
        </w:tabs>
        <w:ind w:left="2520" w:hanging="360"/>
      </w:pPr>
      <w:rPr>
        <w:rFonts w:ascii="Cambria" w:hAnsi="Cambria" w:cs="Times New Roman"/>
      </w:rPr>
    </w:lvl>
  </w:abstractNum>
  <w:abstractNum w:abstractNumId="1" w15:restartNumberingAfterBreak="0">
    <w:nsid w:val="00000002"/>
    <w:multiLevelType w:val="singleLevel"/>
    <w:tmpl w:val="00000002"/>
    <w:name w:val="WW8Num4"/>
    <w:lvl w:ilvl="0">
      <w:start w:val="1"/>
      <w:numFmt w:val="bullet"/>
      <w:lvlText w:val=""/>
      <w:lvlJc w:val="left"/>
      <w:pPr>
        <w:tabs>
          <w:tab w:val="num" w:pos="0"/>
        </w:tabs>
        <w:ind w:left="1440" w:hanging="360"/>
      </w:pPr>
      <w:rPr>
        <w:rFonts w:ascii="Symbol" w:hAnsi="Symbol" w:cs="Symbol"/>
      </w:rPr>
    </w:lvl>
  </w:abstractNum>
  <w:abstractNum w:abstractNumId="2" w15:restartNumberingAfterBreak="0">
    <w:nsid w:val="00000004"/>
    <w:multiLevelType w:val="singleLevel"/>
    <w:tmpl w:val="A24E3668"/>
    <w:name w:val="WW8Num7"/>
    <w:lvl w:ilvl="0">
      <w:start w:val="1"/>
      <w:numFmt w:val="decimal"/>
      <w:lvlText w:val="%1."/>
      <w:lvlJc w:val="left"/>
      <w:pPr>
        <w:tabs>
          <w:tab w:val="num" w:pos="0"/>
        </w:tabs>
        <w:ind w:left="1080" w:hanging="720"/>
      </w:pPr>
      <w:rPr>
        <w:b w:val="0"/>
        <w:i w:val="0"/>
      </w:rPr>
    </w:lvl>
  </w:abstractNum>
  <w:abstractNum w:abstractNumId="3" w15:restartNumberingAfterBreak="0">
    <w:nsid w:val="00000007"/>
    <w:multiLevelType w:val="multilevel"/>
    <w:tmpl w:val="00000007"/>
    <w:name w:val="WW8Num13"/>
    <w:lvl w:ilvl="0">
      <w:start w:val="1"/>
      <w:numFmt w:val="bullet"/>
      <w:lvlText w:val=""/>
      <w:lvlJc w:val="left"/>
      <w:pPr>
        <w:tabs>
          <w:tab w:val="num" w:pos="0"/>
        </w:tabs>
        <w:ind w:left="2160" w:hanging="360"/>
      </w:pPr>
      <w:rPr>
        <w:rFonts w:ascii="Symbol" w:hAnsi="Symbol" w:cs="Symbol"/>
      </w:rPr>
    </w:lvl>
    <w:lvl w:ilvl="1">
      <w:start w:val="1"/>
      <w:numFmt w:val="bullet"/>
      <w:lvlText w:val="o"/>
      <w:lvlJc w:val="left"/>
      <w:pPr>
        <w:tabs>
          <w:tab w:val="num" w:pos="0"/>
        </w:tabs>
        <w:ind w:left="2880" w:hanging="360"/>
      </w:pPr>
      <w:rPr>
        <w:rFonts w:ascii="Courier New" w:hAnsi="Courier New" w:cs="Courier New"/>
      </w:rPr>
    </w:lvl>
    <w:lvl w:ilvl="2">
      <w:start w:val="1"/>
      <w:numFmt w:val="bullet"/>
      <w:lvlText w:val=""/>
      <w:lvlJc w:val="left"/>
      <w:pPr>
        <w:tabs>
          <w:tab w:val="num" w:pos="0"/>
        </w:tabs>
        <w:ind w:left="3600" w:hanging="360"/>
      </w:pPr>
      <w:rPr>
        <w:rFonts w:ascii="Wingdings" w:hAnsi="Wingdings" w:cs="Wingdings"/>
      </w:rPr>
    </w:lvl>
    <w:lvl w:ilvl="3">
      <w:start w:val="1"/>
      <w:numFmt w:val="bullet"/>
      <w:lvlText w:val=""/>
      <w:lvlJc w:val="left"/>
      <w:pPr>
        <w:tabs>
          <w:tab w:val="num" w:pos="0"/>
        </w:tabs>
        <w:ind w:left="4320" w:hanging="360"/>
      </w:pPr>
      <w:rPr>
        <w:rFonts w:ascii="Symbol" w:hAnsi="Symbol" w:cs="Symbol"/>
      </w:rPr>
    </w:lvl>
    <w:lvl w:ilvl="4">
      <w:start w:val="1"/>
      <w:numFmt w:val="bullet"/>
      <w:lvlText w:val="o"/>
      <w:lvlJc w:val="left"/>
      <w:pPr>
        <w:tabs>
          <w:tab w:val="num" w:pos="0"/>
        </w:tabs>
        <w:ind w:left="5040" w:hanging="360"/>
      </w:pPr>
      <w:rPr>
        <w:rFonts w:ascii="Courier New" w:hAnsi="Courier New" w:cs="Courier New"/>
      </w:rPr>
    </w:lvl>
    <w:lvl w:ilvl="5">
      <w:start w:val="1"/>
      <w:numFmt w:val="bullet"/>
      <w:lvlText w:val=""/>
      <w:lvlJc w:val="left"/>
      <w:pPr>
        <w:tabs>
          <w:tab w:val="num" w:pos="0"/>
        </w:tabs>
        <w:ind w:left="5760" w:hanging="360"/>
      </w:pPr>
      <w:rPr>
        <w:rFonts w:ascii="Wingdings" w:hAnsi="Wingdings" w:cs="Wingdings"/>
      </w:rPr>
    </w:lvl>
    <w:lvl w:ilvl="6">
      <w:start w:val="1"/>
      <w:numFmt w:val="bullet"/>
      <w:lvlText w:val=""/>
      <w:lvlJc w:val="left"/>
      <w:pPr>
        <w:tabs>
          <w:tab w:val="num" w:pos="0"/>
        </w:tabs>
        <w:ind w:left="6480" w:hanging="360"/>
      </w:pPr>
      <w:rPr>
        <w:rFonts w:ascii="Symbol" w:hAnsi="Symbol" w:cs="Symbol"/>
      </w:rPr>
    </w:lvl>
    <w:lvl w:ilvl="7">
      <w:start w:val="1"/>
      <w:numFmt w:val="bullet"/>
      <w:lvlText w:val="o"/>
      <w:lvlJc w:val="left"/>
      <w:pPr>
        <w:tabs>
          <w:tab w:val="num" w:pos="0"/>
        </w:tabs>
        <w:ind w:left="7200" w:hanging="360"/>
      </w:pPr>
      <w:rPr>
        <w:rFonts w:ascii="Courier New" w:hAnsi="Courier New" w:cs="Courier New"/>
      </w:rPr>
    </w:lvl>
    <w:lvl w:ilvl="8">
      <w:start w:val="1"/>
      <w:numFmt w:val="bullet"/>
      <w:lvlText w:val=""/>
      <w:lvlJc w:val="left"/>
      <w:pPr>
        <w:tabs>
          <w:tab w:val="num" w:pos="0"/>
        </w:tabs>
        <w:ind w:left="7920" w:hanging="360"/>
      </w:pPr>
      <w:rPr>
        <w:rFonts w:ascii="Wingdings" w:hAnsi="Wingdings" w:cs="Wingdings"/>
      </w:rPr>
    </w:lvl>
  </w:abstractNum>
  <w:abstractNum w:abstractNumId="4" w15:restartNumberingAfterBreak="0">
    <w:nsid w:val="02C86792"/>
    <w:multiLevelType w:val="hybridMultilevel"/>
    <w:tmpl w:val="E3163FAA"/>
    <w:lvl w:ilvl="0" w:tplc="B362538A">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117195D"/>
    <w:multiLevelType w:val="hybridMultilevel"/>
    <w:tmpl w:val="737E34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FB4040"/>
    <w:multiLevelType w:val="hybridMultilevel"/>
    <w:tmpl w:val="206E918C"/>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8213BEA"/>
    <w:multiLevelType w:val="hybridMultilevel"/>
    <w:tmpl w:val="5D24A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1A5BF2"/>
    <w:multiLevelType w:val="hybridMultilevel"/>
    <w:tmpl w:val="37785B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F3663FF"/>
    <w:multiLevelType w:val="hybridMultilevel"/>
    <w:tmpl w:val="CFA6C2F0"/>
    <w:lvl w:ilvl="0" w:tplc="00000001">
      <w:start w:val="1"/>
      <w:numFmt w:val="bullet"/>
      <w:lvlText w:val="-"/>
      <w:lvlJc w:val="left"/>
      <w:pPr>
        <w:ind w:left="720" w:hanging="360"/>
      </w:pPr>
      <w:rPr>
        <w:rFonts w:ascii="Cambria" w:hAnsi="Cambria" w:cs="Times New Roman"/>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055510"/>
    <w:multiLevelType w:val="hybridMultilevel"/>
    <w:tmpl w:val="E604B684"/>
    <w:lvl w:ilvl="0" w:tplc="9D0654C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35356582"/>
    <w:multiLevelType w:val="hybridMultilevel"/>
    <w:tmpl w:val="62DAC64A"/>
    <w:lvl w:ilvl="0" w:tplc="ABB83FF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49034C8E"/>
    <w:multiLevelType w:val="hybridMultilevel"/>
    <w:tmpl w:val="39C25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F0A71AD"/>
    <w:multiLevelType w:val="hybridMultilevel"/>
    <w:tmpl w:val="85D2405C"/>
    <w:lvl w:ilvl="0" w:tplc="00000001">
      <w:start w:val="1"/>
      <w:numFmt w:val="bullet"/>
      <w:lvlText w:val="-"/>
      <w:lvlJc w:val="left"/>
      <w:pPr>
        <w:ind w:left="720" w:hanging="360"/>
      </w:pPr>
      <w:rPr>
        <w:rFonts w:ascii="Cambria" w:hAnsi="Cambria" w:cs="Times New Roman"/>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4284161"/>
    <w:multiLevelType w:val="hybridMultilevel"/>
    <w:tmpl w:val="E2F45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8AC77D4"/>
    <w:multiLevelType w:val="hybridMultilevel"/>
    <w:tmpl w:val="FB9E7954"/>
    <w:lvl w:ilvl="0" w:tplc="0409000F">
      <w:start w:val="1"/>
      <w:numFmt w:val="decimal"/>
      <w:lvlText w:val="%1."/>
      <w:lvlJc w:val="left"/>
      <w:pPr>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5B32460E"/>
    <w:multiLevelType w:val="hybridMultilevel"/>
    <w:tmpl w:val="A10027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B4478E6"/>
    <w:multiLevelType w:val="hybridMultilevel"/>
    <w:tmpl w:val="B1E07F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C1A2480"/>
    <w:multiLevelType w:val="hybridMultilevel"/>
    <w:tmpl w:val="FB9E7954"/>
    <w:lvl w:ilvl="0" w:tplc="0409000F">
      <w:start w:val="1"/>
      <w:numFmt w:val="decimal"/>
      <w:lvlText w:val="%1."/>
      <w:lvlJc w:val="left"/>
      <w:pPr>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5C847A49"/>
    <w:multiLevelType w:val="hybridMultilevel"/>
    <w:tmpl w:val="4496C3E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50544A5"/>
    <w:multiLevelType w:val="hybridMultilevel"/>
    <w:tmpl w:val="8504682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BD87B6A"/>
    <w:multiLevelType w:val="hybridMultilevel"/>
    <w:tmpl w:val="1DE6583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72544A22"/>
    <w:multiLevelType w:val="hybridMultilevel"/>
    <w:tmpl w:val="9E6865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92007E5"/>
    <w:multiLevelType w:val="hybridMultilevel"/>
    <w:tmpl w:val="0D5AA4AA"/>
    <w:lvl w:ilvl="0" w:tplc="00000001">
      <w:start w:val="1"/>
      <w:numFmt w:val="bullet"/>
      <w:lvlText w:val="-"/>
      <w:lvlJc w:val="left"/>
      <w:pPr>
        <w:ind w:left="720" w:hanging="360"/>
      </w:pPr>
      <w:rPr>
        <w:rFonts w:ascii="Cambria" w:hAnsi="Cambria" w:cs="Times New Roman"/>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F275171"/>
    <w:multiLevelType w:val="hybridMultilevel"/>
    <w:tmpl w:val="4F0C01A6"/>
    <w:lvl w:ilvl="0" w:tplc="1036459A">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9"/>
  </w:num>
  <w:num w:numId="2">
    <w:abstractNumId w:val="21"/>
  </w:num>
  <w:num w:numId="3">
    <w:abstractNumId w:val="16"/>
  </w:num>
  <w:num w:numId="4">
    <w:abstractNumId w:val="20"/>
  </w:num>
  <w:num w:numId="5">
    <w:abstractNumId w:val="18"/>
  </w:num>
  <w:num w:numId="6">
    <w:abstractNumId w:val="6"/>
  </w:num>
  <w:num w:numId="7">
    <w:abstractNumId w:val="24"/>
  </w:num>
  <w:num w:numId="8">
    <w:abstractNumId w:val="11"/>
  </w:num>
  <w:num w:numId="9">
    <w:abstractNumId w:val="22"/>
  </w:num>
  <w:num w:numId="10">
    <w:abstractNumId w:val="2"/>
  </w:num>
  <w:num w:numId="11">
    <w:abstractNumId w:val="0"/>
  </w:num>
  <w:num w:numId="12">
    <w:abstractNumId w:val="3"/>
  </w:num>
  <w:num w:numId="13">
    <w:abstractNumId w:val="1"/>
  </w:num>
  <w:num w:numId="14">
    <w:abstractNumId w:val="23"/>
  </w:num>
  <w:num w:numId="15">
    <w:abstractNumId w:val="13"/>
  </w:num>
  <w:num w:numId="16">
    <w:abstractNumId w:val="9"/>
  </w:num>
  <w:num w:numId="17">
    <w:abstractNumId w:val="8"/>
  </w:num>
  <w:num w:numId="18">
    <w:abstractNumId w:val="15"/>
  </w:num>
  <w:num w:numId="19">
    <w:abstractNumId w:val="7"/>
  </w:num>
  <w:num w:numId="20">
    <w:abstractNumId w:val="17"/>
  </w:num>
  <w:num w:numId="21">
    <w:abstractNumId w:val="14"/>
  </w:num>
  <w:num w:numId="22">
    <w:abstractNumId w:val="12"/>
  </w:num>
  <w:num w:numId="23">
    <w:abstractNumId w:val="5"/>
  </w:num>
  <w:num w:numId="24">
    <w:abstractNumId w:val="4"/>
  </w:num>
  <w:num w:numId="2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2E0A"/>
    <w:rsid w:val="000074F4"/>
    <w:rsid w:val="000412F3"/>
    <w:rsid w:val="000468C2"/>
    <w:rsid w:val="0006496C"/>
    <w:rsid w:val="00074848"/>
    <w:rsid w:val="00075748"/>
    <w:rsid w:val="00091F8F"/>
    <w:rsid w:val="000A7907"/>
    <w:rsid w:val="000C64DF"/>
    <w:rsid w:val="000C7CD3"/>
    <w:rsid w:val="000E2880"/>
    <w:rsid w:val="000E4AD2"/>
    <w:rsid w:val="00102721"/>
    <w:rsid w:val="00176FDD"/>
    <w:rsid w:val="001816D6"/>
    <w:rsid w:val="0018206E"/>
    <w:rsid w:val="001A1D90"/>
    <w:rsid w:val="001A6BF3"/>
    <w:rsid w:val="001B492F"/>
    <w:rsid w:val="001D063C"/>
    <w:rsid w:val="001D304E"/>
    <w:rsid w:val="001E3E89"/>
    <w:rsid w:val="001E7A6A"/>
    <w:rsid w:val="00201105"/>
    <w:rsid w:val="00223C56"/>
    <w:rsid w:val="00232FFA"/>
    <w:rsid w:val="00234564"/>
    <w:rsid w:val="00237023"/>
    <w:rsid w:val="00243BB9"/>
    <w:rsid w:val="00261A63"/>
    <w:rsid w:val="002636C3"/>
    <w:rsid w:val="00277281"/>
    <w:rsid w:val="00291354"/>
    <w:rsid w:val="002948BE"/>
    <w:rsid w:val="002A6F73"/>
    <w:rsid w:val="002B6FF0"/>
    <w:rsid w:val="002D2423"/>
    <w:rsid w:val="002D3C0B"/>
    <w:rsid w:val="002F3B33"/>
    <w:rsid w:val="003015AF"/>
    <w:rsid w:val="00301A37"/>
    <w:rsid w:val="00326D36"/>
    <w:rsid w:val="00341DCF"/>
    <w:rsid w:val="00350CDE"/>
    <w:rsid w:val="003521CE"/>
    <w:rsid w:val="00355042"/>
    <w:rsid w:val="00365A8A"/>
    <w:rsid w:val="00384C48"/>
    <w:rsid w:val="00384C7D"/>
    <w:rsid w:val="003E1BA9"/>
    <w:rsid w:val="003E489C"/>
    <w:rsid w:val="004048FC"/>
    <w:rsid w:val="00406237"/>
    <w:rsid w:val="0042114A"/>
    <w:rsid w:val="00421C5A"/>
    <w:rsid w:val="00423C26"/>
    <w:rsid w:val="00423CF1"/>
    <w:rsid w:val="00426F9C"/>
    <w:rsid w:val="00432E25"/>
    <w:rsid w:val="004574B2"/>
    <w:rsid w:val="00457FFB"/>
    <w:rsid w:val="00477930"/>
    <w:rsid w:val="00491D02"/>
    <w:rsid w:val="004A0916"/>
    <w:rsid w:val="004A4B01"/>
    <w:rsid w:val="004D1104"/>
    <w:rsid w:val="004E7137"/>
    <w:rsid w:val="004E7F56"/>
    <w:rsid w:val="00501291"/>
    <w:rsid w:val="005023B4"/>
    <w:rsid w:val="005376CE"/>
    <w:rsid w:val="00543A54"/>
    <w:rsid w:val="005449E4"/>
    <w:rsid w:val="005559DB"/>
    <w:rsid w:val="005575E4"/>
    <w:rsid w:val="00571D51"/>
    <w:rsid w:val="00571F23"/>
    <w:rsid w:val="005927A3"/>
    <w:rsid w:val="00597F8C"/>
    <w:rsid w:val="005C4B65"/>
    <w:rsid w:val="005E239F"/>
    <w:rsid w:val="005F1F57"/>
    <w:rsid w:val="005F2C64"/>
    <w:rsid w:val="006007C3"/>
    <w:rsid w:val="0060330A"/>
    <w:rsid w:val="00607AFD"/>
    <w:rsid w:val="00613A05"/>
    <w:rsid w:val="0063712F"/>
    <w:rsid w:val="00646D17"/>
    <w:rsid w:val="00661224"/>
    <w:rsid w:val="00675B53"/>
    <w:rsid w:val="00697C0B"/>
    <w:rsid w:val="006A659E"/>
    <w:rsid w:val="006B6DC1"/>
    <w:rsid w:val="006E2AC8"/>
    <w:rsid w:val="006E50A7"/>
    <w:rsid w:val="006F306C"/>
    <w:rsid w:val="007143A9"/>
    <w:rsid w:val="00716F0C"/>
    <w:rsid w:val="00766812"/>
    <w:rsid w:val="0079227B"/>
    <w:rsid w:val="007C18C5"/>
    <w:rsid w:val="007C3558"/>
    <w:rsid w:val="007E00B0"/>
    <w:rsid w:val="007E2995"/>
    <w:rsid w:val="00825A10"/>
    <w:rsid w:val="00836C65"/>
    <w:rsid w:val="008377B6"/>
    <w:rsid w:val="00844BD1"/>
    <w:rsid w:val="00864D5F"/>
    <w:rsid w:val="0088242E"/>
    <w:rsid w:val="00896153"/>
    <w:rsid w:val="0089743E"/>
    <w:rsid w:val="008A376F"/>
    <w:rsid w:val="008B1A56"/>
    <w:rsid w:val="008D271A"/>
    <w:rsid w:val="008D6656"/>
    <w:rsid w:val="008E7364"/>
    <w:rsid w:val="00900282"/>
    <w:rsid w:val="009179B8"/>
    <w:rsid w:val="00933F9C"/>
    <w:rsid w:val="00934BEC"/>
    <w:rsid w:val="009455C9"/>
    <w:rsid w:val="00950AB3"/>
    <w:rsid w:val="00953DF8"/>
    <w:rsid w:val="00974C2A"/>
    <w:rsid w:val="00976C24"/>
    <w:rsid w:val="00993094"/>
    <w:rsid w:val="009A0FE7"/>
    <w:rsid w:val="009A374F"/>
    <w:rsid w:val="009D78AC"/>
    <w:rsid w:val="009F3243"/>
    <w:rsid w:val="009F615A"/>
    <w:rsid w:val="00A00A08"/>
    <w:rsid w:val="00A205A6"/>
    <w:rsid w:val="00A26E67"/>
    <w:rsid w:val="00A47539"/>
    <w:rsid w:val="00A65852"/>
    <w:rsid w:val="00A8558C"/>
    <w:rsid w:val="00A920FF"/>
    <w:rsid w:val="00AA4CDE"/>
    <w:rsid w:val="00AD0C1A"/>
    <w:rsid w:val="00AD5F82"/>
    <w:rsid w:val="00AD6A41"/>
    <w:rsid w:val="00B012C0"/>
    <w:rsid w:val="00B047E0"/>
    <w:rsid w:val="00B100CE"/>
    <w:rsid w:val="00B21C3D"/>
    <w:rsid w:val="00B23DD2"/>
    <w:rsid w:val="00B50A16"/>
    <w:rsid w:val="00B702F1"/>
    <w:rsid w:val="00B72AF1"/>
    <w:rsid w:val="00B83A99"/>
    <w:rsid w:val="00BC2640"/>
    <w:rsid w:val="00BD618B"/>
    <w:rsid w:val="00C07A3B"/>
    <w:rsid w:val="00C12A2B"/>
    <w:rsid w:val="00C30B7B"/>
    <w:rsid w:val="00C41A4C"/>
    <w:rsid w:val="00C41D9C"/>
    <w:rsid w:val="00C47BF3"/>
    <w:rsid w:val="00C51AEE"/>
    <w:rsid w:val="00C56B65"/>
    <w:rsid w:val="00C746FD"/>
    <w:rsid w:val="00C91FB1"/>
    <w:rsid w:val="00CB175C"/>
    <w:rsid w:val="00CB5928"/>
    <w:rsid w:val="00CB7F65"/>
    <w:rsid w:val="00CC172D"/>
    <w:rsid w:val="00CC7B11"/>
    <w:rsid w:val="00CE08FF"/>
    <w:rsid w:val="00CF339C"/>
    <w:rsid w:val="00D13353"/>
    <w:rsid w:val="00D20E95"/>
    <w:rsid w:val="00D22AA2"/>
    <w:rsid w:val="00D276D9"/>
    <w:rsid w:val="00D32E0A"/>
    <w:rsid w:val="00D32F8F"/>
    <w:rsid w:val="00D33BB9"/>
    <w:rsid w:val="00D57314"/>
    <w:rsid w:val="00D777DE"/>
    <w:rsid w:val="00D87E70"/>
    <w:rsid w:val="00D95511"/>
    <w:rsid w:val="00DB3F87"/>
    <w:rsid w:val="00DB57FF"/>
    <w:rsid w:val="00DD0DAC"/>
    <w:rsid w:val="00DD35A3"/>
    <w:rsid w:val="00DE689E"/>
    <w:rsid w:val="00DE7F73"/>
    <w:rsid w:val="00DF0A35"/>
    <w:rsid w:val="00DF1D7B"/>
    <w:rsid w:val="00DF2E37"/>
    <w:rsid w:val="00E01ED9"/>
    <w:rsid w:val="00E138FD"/>
    <w:rsid w:val="00E276D7"/>
    <w:rsid w:val="00E34F67"/>
    <w:rsid w:val="00E404D1"/>
    <w:rsid w:val="00E46A06"/>
    <w:rsid w:val="00E64F66"/>
    <w:rsid w:val="00E9077F"/>
    <w:rsid w:val="00E97C55"/>
    <w:rsid w:val="00EB54C7"/>
    <w:rsid w:val="00EC5442"/>
    <w:rsid w:val="00F02E72"/>
    <w:rsid w:val="00F06160"/>
    <w:rsid w:val="00F1153E"/>
    <w:rsid w:val="00F14E3C"/>
    <w:rsid w:val="00F44D3D"/>
    <w:rsid w:val="00F54485"/>
    <w:rsid w:val="00F64627"/>
    <w:rsid w:val="00F7002E"/>
    <w:rsid w:val="00F7131A"/>
    <w:rsid w:val="00F7400B"/>
    <w:rsid w:val="00F924A6"/>
    <w:rsid w:val="00FA2F77"/>
    <w:rsid w:val="00FA53BA"/>
    <w:rsid w:val="00FD357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E5EB400"/>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D35A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002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74848"/>
    <w:pPr>
      <w:tabs>
        <w:tab w:val="center" w:pos="4320"/>
        <w:tab w:val="right" w:pos="8640"/>
      </w:tabs>
    </w:pPr>
  </w:style>
  <w:style w:type="character" w:customStyle="1" w:styleId="HeaderChar">
    <w:name w:val="Header Char"/>
    <w:basedOn w:val="DefaultParagraphFont"/>
    <w:link w:val="Header"/>
    <w:uiPriority w:val="99"/>
    <w:rsid w:val="00074848"/>
  </w:style>
  <w:style w:type="paragraph" w:styleId="Footer">
    <w:name w:val="footer"/>
    <w:basedOn w:val="Normal"/>
    <w:link w:val="FooterChar"/>
    <w:uiPriority w:val="99"/>
    <w:unhideWhenUsed/>
    <w:rsid w:val="00074848"/>
    <w:pPr>
      <w:tabs>
        <w:tab w:val="center" w:pos="4320"/>
        <w:tab w:val="right" w:pos="8640"/>
      </w:tabs>
    </w:pPr>
  </w:style>
  <w:style w:type="character" w:customStyle="1" w:styleId="FooterChar">
    <w:name w:val="Footer Char"/>
    <w:basedOn w:val="DefaultParagraphFont"/>
    <w:link w:val="Footer"/>
    <w:uiPriority w:val="99"/>
    <w:rsid w:val="00074848"/>
  </w:style>
  <w:style w:type="character" w:styleId="Hyperlink">
    <w:name w:val="Hyperlink"/>
    <w:basedOn w:val="DefaultParagraphFont"/>
    <w:uiPriority w:val="99"/>
    <w:unhideWhenUsed/>
    <w:rsid w:val="000A7907"/>
    <w:rPr>
      <w:color w:val="0000FF" w:themeColor="hyperlink"/>
      <w:u w:val="single"/>
    </w:rPr>
  </w:style>
  <w:style w:type="paragraph" w:styleId="ListParagraph">
    <w:name w:val="List Paragraph"/>
    <w:basedOn w:val="Normal"/>
    <w:qFormat/>
    <w:rsid w:val="000A7907"/>
    <w:pPr>
      <w:ind w:left="720"/>
      <w:contextualSpacing/>
    </w:pPr>
  </w:style>
  <w:style w:type="character" w:styleId="FollowedHyperlink">
    <w:name w:val="FollowedHyperlink"/>
    <w:basedOn w:val="DefaultParagraphFont"/>
    <w:uiPriority w:val="99"/>
    <w:semiHidden/>
    <w:unhideWhenUsed/>
    <w:rsid w:val="008D271A"/>
    <w:rPr>
      <w:color w:val="800080" w:themeColor="followedHyperlink"/>
      <w:u w:val="single"/>
    </w:rPr>
  </w:style>
  <w:style w:type="paragraph" w:styleId="FootnoteText">
    <w:name w:val="footnote text"/>
    <w:basedOn w:val="Normal"/>
    <w:link w:val="FootnoteTextChar"/>
    <w:semiHidden/>
    <w:rsid w:val="006A659E"/>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semiHidden/>
    <w:rsid w:val="006A659E"/>
    <w:rPr>
      <w:rFonts w:ascii="Times New Roman" w:eastAsia="Times New Roman" w:hAnsi="Times New Roman" w:cs="Times New Roman"/>
      <w:sz w:val="20"/>
      <w:szCs w:val="20"/>
    </w:rPr>
  </w:style>
  <w:style w:type="character" w:styleId="FootnoteReference">
    <w:name w:val="footnote reference"/>
    <w:semiHidden/>
    <w:rsid w:val="006A659E"/>
    <w:rPr>
      <w:vertAlign w:val="superscript"/>
    </w:rPr>
  </w:style>
  <w:style w:type="paragraph" w:styleId="BalloonText">
    <w:name w:val="Balloon Text"/>
    <w:basedOn w:val="Normal"/>
    <w:link w:val="BalloonTextChar"/>
    <w:uiPriority w:val="99"/>
    <w:semiHidden/>
    <w:unhideWhenUsed/>
    <w:rsid w:val="006A659E"/>
    <w:rPr>
      <w:rFonts w:ascii="Tahoma" w:hAnsi="Tahoma" w:cs="Tahoma"/>
      <w:sz w:val="16"/>
      <w:szCs w:val="16"/>
    </w:rPr>
  </w:style>
  <w:style w:type="character" w:customStyle="1" w:styleId="BalloonTextChar">
    <w:name w:val="Balloon Text Char"/>
    <w:basedOn w:val="DefaultParagraphFont"/>
    <w:link w:val="BalloonText"/>
    <w:uiPriority w:val="99"/>
    <w:semiHidden/>
    <w:rsid w:val="006A659E"/>
    <w:rPr>
      <w:rFonts w:ascii="Tahoma" w:hAnsi="Tahoma" w:cs="Tahoma"/>
      <w:sz w:val="16"/>
      <w:szCs w:val="16"/>
    </w:rPr>
  </w:style>
  <w:style w:type="paragraph" w:styleId="NoSpacing">
    <w:name w:val="No Spacing"/>
    <w:uiPriority w:val="1"/>
    <w:qFormat/>
    <w:rsid w:val="007143A9"/>
  </w:style>
  <w:style w:type="paragraph" w:styleId="BodyText">
    <w:name w:val="Body Text"/>
    <w:basedOn w:val="Normal"/>
    <w:link w:val="BodyTextChar"/>
    <w:rsid w:val="008A376F"/>
    <w:pPr>
      <w:spacing w:after="120"/>
      <w:outlineLvl w:val="6"/>
    </w:pPr>
    <w:rPr>
      <w:rFonts w:ascii="Times New Roman" w:eastAsia="Times New Roman" w:hAnsi="Times New Roman" w:cs="Times New Roman"/>
      <w:szCs w:val="20"/>
    </w:rPr>
  </w:style>
  <w:style w:type="character" w:customStyle="1" w:styleId="BodyTextChar">
    <w:name w:val="Body Text Char"/>
    <w:basedOn w:val="DefaultParagraphFont"/>
    <w:link w:val="BodyText"/>
    <w:rsid w:val="008A376F"/>
    <w:rPr>
      <w:rFonts w:ascii="Times New Roman" w:eastAsia="Times New Roman" w:hAnsi="Times New Roman" w:cs="Times New Roman"/>
      <w:szCs w:val="20"/>
    </w:rPr>
  </w:style>
  <w:style w:type="paragraph" w:styleId="Title">
    <w:name w:val="Title"/>
    <w:basedOn w:val="Normal"/>
    <w:link w:val="TitleChar"/>
    <w:qFormat/>
    <w:rsid w:val="008A376F"/>
    <w:pPr>
      <w:spacing w:before="240" w:after="60"/>
      <w:jc w:val="center"/>
      <w:outlineLvl w:val="0"/>
    </w:pPr>
    <w:rPr>
      <w:rFonts w:ascii="Times New Roman" w:eastAsia="Times New Roman" w:hAnsi="Times New Roman" w:cs="Times New Roman"/>
      <w:b/>
      <w:kern w:val="40"/>
      <w:sz w:val="40"/>
      <w:szCs w:val="20"/>
    </w:rPr>
  </w:style>
  <w:style w:type="character" w:customStyle="1" w:styleId="TitleChar">
    <w:name w:val="Title Char"/>
    <w:basedOn w:val="DefaultParagraphFont"/>
    <w:link w:val="Title"/>
    <w:rsid w:val="008A376F"/>
    <w:rPr>
      <w:rFonts w:ascii="Times New Roman" w:eastAsia="Times New Roman" w:hAnsi="Times New Roman" w:cs="Times New Roman"/>
      <w:b/>
      <w:kern w:val="40"/>
      <w:sz w:val="40"/>
      <w:szCs w:val="20"/>
    </w:rPr>
  </w:style>
  <w:style w:type="character" w:styleId="Strong">
    <w:name w:val="Strong"/>
    <w:basedOn w:val="DefaultParagraphFont"/>
    <w:uiPriority w:val="22"/>
    <w:qFormat/>
    <w:rsid w:val="00933F9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4556213">
      <w:bodyDiv w:val="1"/>
      <w:marLeft w:val="0"/>
      <w:marRight w:val="0"/>
      <w:marTop w:val="0"/>
      <w:marBottom w:val="0"/>
      <w:divBdr>
        <w:top w:val="none" w:sz="0" w:space="0" w:color="auto"/>
        <w:left w:val="none" w:sz="0" w:space="0" w:color="auto"/>
        <w:bottom w:val="none" w:sz="0" w:space="0" w:color="auto"/>
        <w:right w:val="none" w:sz="0" w:space="0" w:color="auto"/>
      </w:divBdr>
      <w:divsChild>
        <w:div w:id="1899515780">
          <w:marLeft w:val="547"/>
          <w:marRight w:val="0"/>
          <w:marTop w:val="562"/>
          <w:marBottom w:val="0"/>
          <w:divBdr>
            <w:top w:val="none" w:sz="0" w:space="0" w:color="auto"/>
            <w:left w:val="none" w:sz="0" w:space="0" w:color="auto"/>
            <w:bottom w:val="none" w:sz="0" w:space="0" w:color="auto"/>
            <w:right w:val="none" w:sz="0" w:space="0" w:color="auto"/>
          </w:divBdr>
        </w:div>
        <w:div w:id="1414013497">
          <w:marLeft w:val="547"/>
          <w:marRight w:val="0"/>
          <w:marTop w:val="562"/>
          <w:marBottom w:val="0"/>
          <w:divBdr>
            <w:top w:val="none" w:sz="0" w:space="0" w:color="auto"/>
            <w:left w:val="none" w:sz="0" w:space="0" w:color="auto"/>
            <w:bottom w:val="none" w:sz="0" w:space="0" w:color="auto"/>
            <w:right w:val="none" w:sz="0" w:space="0" w:color="auto"/>
          </w:divBdr>
        </w:div>
        <w:div w:id="594289514">
          <w:marLeft w:val="547"/>
          <w:marRight w:val="0"/>
          <w:marTop w:val="562"/>
          <w:marBottom w:val="0"/>
          <w:divBdr>
            <w:top w:val="none" w:sz="0" w:space="0" w:color="auto"/>
            <w:left w:val="none" w:sz="0" w:space="0" w:color="auto"/>
            <w:bottom w:val="none" w:sz="0" w:space="0" w:color="auto"/>
            <w:right w:val="none" w:sz="0" w:space="0" w:color="auto"/>
          </w:divBdr>
        </w:div>
        <w:div w:id="198278399">
          <w:marLeft w:val="547"/>
          <w:marRight w:val="0"/>
          <w:marTop w:val="562"/>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78F9B7-0E09-441E-88E1-6406BEB101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492</Words>
  <Characters>2810</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DrexelU</Company>
  <LinksUpToDate>false</LinksUpToDate>
  <CharactersWithSpaces>3296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CCarroll</dc:creator>
  <cp:lastModifiedBy>Moroz,Eileen</cp:lastModifiedBy>
  <cp:revision>8</cp:revision>
  <cp:lastPrinted>2014-12-22T16:18:00Z</cp:lastPrinted>
  <dcterms:created xsi:type="dcterms:W3CDTF">2018-11-07T21:30:00Z</dcterms:created>
  <dcterms:modified xsi:type="dcterms:W3CDTF">2018-11-13T00:34:00Z</dcterms:modified>
</cp:coreProperties>
</file>