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B9123E" w14:textId="061AAFD2" w:rsidR="00D33BB9" w:rsidRPr="00384C7D" w:rsidRDefault="00457FFB" w:rsidP="00D33BB9">
      <w:pPr>
        <w:widowControl w:val="0"/>
        <w:pBdr>
          <w:bottom w:val="single" w:sz="6"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rPr>
          <w:rFonts w:ascii="Arial" w:hAnsi="Arial" w:cs="Helvetica"/>
          <w:sz w:val="32"/>
          <w:szCs w:val="32"/>
        </w:rPr>
      </w:pPr>
      <w:r>
        <w:rPr>
          <w:rFonts w:ascii="Arial" w:hAnsi="Arial" w:cs="Helvetica"/>
          <w:sz w:val="32"/>
          <w:szCs w:val="32"/>
        </w:rPr>
        <w:t xml:space="preserve">HCI </w:t>
      </w:r>
      <w:r w:rsidR="00384C7D" w:rsidRPr="00384C7D">
        <w:rPr>
          <w:rFonts w:ascii="Arial" w:hAnsi="Arial" w:cs="Helvetica"/>
          <w:sz w:val="32"/>
          <w:szCs w:val="32"/>
        </w:rPr>
        <w:t>LAB</w:t>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r>
      <w:r w:rsidR="00176FDD">
        <w:rPr>
          <w:rFonts w:ascii="Arial" w:hAnsi="Arial" w:cs="Helvetica"/>
          <w:sz w:val="32"/>
          <w:szCs w:val="32"/>
        </w:rPr>
        <w:tab/>
        <w:t>Name:</w:t>
      </w:r>
      <w:r w:rsidR="000B5195">
        <w:rPr>
          <w:rFonts w:ascii="Arial" w:hAnsi="Arial" w:cs="Helvetica"/>
          <w:sz w:val="32"/>
          <w:szCs w:val="32"/>
        </w:rPr>
        <w:t xml:space="preserve"> Muhammad Mian</w:t>
      </w:r>
    </w:p>
    <w:p w14:paraId="2DD3828B" w14:textId="77777777" w:rsidR="0088242E" w:rsidRDefault="0088242E" w:rsidP="00D33BB9">
      <w:pPr>
        <w:rPr>
          <w:rFonts w:ascii="Arial" w:eastAsia="Times New Roman" w:hAnsi="Arial" w:cs="Arial"/>
          <w:b/>
        </w:rPr>
      </w:pPr>
    </w:p>
    <w:p w14:paraId="0A56E13B" w14:textId="77777777" w:rsidR="00C47BF3" w:rsidRDefault="00C47BF3" w:rsidP="00D33BB9">
      <w:pPr>
        <w:rPr>
          <w:rFonts w:ascii="Times New Roman" w:hAnsi="Times New Roman" w:cs="Times New Roman"/>
          <w:b/>
        </w:rPr>
      </w:pPr>
    </w:p>
    <w:p w14:paraId="79D509AE" w14:textId="40709BC4" w:rsidR="00DE689E" w:rsidRDefault="005927A3" w:rsidP="005927A3">
      <w:pPr>
        <w:pStyle w:val="ListParagraph"/>
        <w:numPr>
          <w:ilvl w:val="0"/>
          <w:numId w:val="24"/>
        </w:numPr>
        <w:rPr>
          <w:rFonts w:ascii="Times New Roman" w:hAnsi="Times New Roman" w:cs="Times New Roman"/>
          <w:b/>
        </w:rPr>
      </w:pPr>
      <w:r>
        <w:rPr>
          <w:rFonts w:ascii="Times New Roman" w:hAnsi="Times New Roman" w:cs="Times New Roman"/>
        </w:rPr>
        <w:t>S</w:t>
      </w:r>
      <w:r w:rsidR="00DE689E" w:rsidRPr="005927A3">
        <w:rPr>
          <w:rFonts w:ascii="Times New Roman" w:hAnsi="Times New Roman" w:cs="Times New Roman"/>
        </w:rPr>
        <w:t xml:space="preserve">ketch </w:t>
      </w:r>
      <w:r w:rsidR="00933F9C" w:rsidRPr="005927A3">
        <w:rPr>
          <w:rFonts w:ascii="Times New Roman" w:hAnsi="Times New Roman" w:cs="Times New Roman"/>
        </w:rPr>
        <w:t>your bag</w:t>
      </w:r>
      <w:r w:rsidR="00DE689E" w:rsidRPr="005927A3">
        <w:rPr>
          <w:rFonts w:ascii="Times New Roman" w:hAnsi="Times New Roman" w:cs="Times New Roman"/>
        </w:rPr>
        <w:t xml:space="preserve"> in the space provided or sketch it on other paper and insert an image of your sketch</w:t>
      </w:r>
      <w:r w:rsidR="00C47BF3" w:rsidRPr="005927A3">
        <w:rPr>
          <w:rFonts w:ascii="Times New Roman" w:hAnsi="Times New Roman" w:cs="Times New Roman"/>
        </w:rPr>
        <w:t xml:space="preserve">. Be sure to annotate its most important features. </w:t>
      </w:r>
      <w:r w:rsidR="00DE689E" w:rsidRPr="005927A3">
        <w:rPr>
          <w:rFonts w:ascii="Times New Roman" w:hAnsi="Times New Roman" w:cs="Times New Roman"/>
        </w:rPr>
        <w:br/>
      </w:r>
    </w:p>
    <w:p w14:paraId="1C484C0B" w14:textId="53A1A62A" w:rsidR="005927A3" w:rsidRDefault="009D7C87" w:rsidP="005927A3">
      <w:pPr>
        <w:rPr>
          <w:rFonts w:ascii="Times New Roman" w:hAnsi="Times New Roman" w:cs="Times New Roman"/>
          <w:b/>
        </w:rPr>
      </w:pPr>
      <w:r>
        <w:rPr>
          <w:noProof/>
        </w:rPr>
        <w:pict w14:anchorId="1857D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9" type="#_x0000_t75" alt="page1image46282144" style="position:absolute;margin-left:0;margin-top:2.5pt;width:534.35pt;height:249.95pt;z-index:-251657216;visibility:visible;mso-wrap-style:square;mso-wrap-edited:f;mso-width-percent:0;mso-height-percent:0;mso-width-percent:0;mso-height-percent:0">
            <v:imagedata r:id="rId8" r:href="rId9"/>
          </v:shape>
        </w:pict>
      </w:r>
    </w:p>
    <w:p w14:paraId="44A17AE4" w14:textId="48C55E5A" w:rsidR="005927A3" w:rsidRDefault="005927A3" w:rsidP="005927A3">
      <w:pPr>
        <w:rPr>
          <w:rFonts w:ascii="Times New Roman" w:hAnsi="Times New Roman" w:cs="Times New Roman"/>
          <w:b/>
        </w:rPr>
      </w:pPr>
    </w:p>
    <w:p w14:paraId="01F4576C" w14:textId="11A52F36" w:rsidR="005927A3" w:rsidRDefault="005927A3" w:rsidP="005927A3">
      <w:pPr>
        <w:rPr>
          <w:rFonts w:ascii="Times New Roman" w:hAnsi="Times New Roman" w:cs="Times New Roman"/>
          <w:b/>
        </w:rPr>
      </w:pPr>
    </w:p>
    <w:p w14:paraId="15CA6E81" w14:textId="1E53EF18" w:rsidR="005927A3" w:rsidRDefault="005927A3" w:rsidP="005927A3">
      <w:pPr>
        <w:rPr>
          <w:rFonts w:ascii="Times New Roman" w:hAnsi="Times New Roman" w:cs="Times New Roman"/>
          <w:b/>
        </w:rPr>
      </w:pPr>
    </w:p>
    <w:p w14:paraId="11FDFB0C" w14:textId="53CCC65F" w:rsidR="005927A3" w:rsidRDefault="005927A3" w:rsidP="005927A3">
      <w:pPr>
        <w:rPr>
          <w:rFonts w:ascii="Times New Roman" w:hAnsi="Times New Roman" w:cs="Times New Roman"/>
          <w:b/>
        </w:rPr>
      </w:pPr>
    </w:p>
    <w:p w14:paraId="431A45FA" w14:textId="2ACE2D2C" w:rsidR="00BA24CB" w:rsidRPr="00BA24CB" w:rsidRDefault="00BA24CB" w:rsidP="00BA24CB">
      <w:pPr>
        <w:rPr>
          <w:rFonts w:ascii="Times New Roman" w:eastAsia="Times New Roman" w:hAnsi="Times New Roman" w:cs="Times New Roman"/>
        </w:rPr>
      </w:pPr>
    </w:p>
    <w:p w14:paraId="0F8BDAAC" w14:textId="103EC895" w:rsidR="00BA24CB" w:rsidRPr="00BA24CB" w:rsidRDefault="00BA24CB" w:rsidP="00BA24CB">
      <w:pPr>
        <w:rPr>
          <w:rFonts w:ascii="Times New Roman" w:eastAsia="Times New Roman" w:hAnsi="Times New Roman" w:cs="Times New Roman"/>
        </w:rPr>
      </w:pPr>
    </w:p>
    <w:p w14:paraId="3ABD00A6" w14:textId="5366C0F1" w:rsidR="00BA24CB" w:rsidRPr="00BA24CB" w:rsidRDefault="00BA24CB" w:rsidP="00BA24CB">
      <w:pPr>
        <w:rPr>
          <w:rFonts w:ascii="Times New Roman" w:eastAsia="Times New Roman" w:hAnsi="Times New Roman" w:cs="Times New Roman"/>
        </w:rPr>
      </w:pPr>
    </w:p>
    <w:p w14:paraId="5794BDF8" w14:textId="2286ACFA" w:rsidR="005927A3" w:rsidRDefault="005927A3" w:rsidP="005927A3">
      <w:pPr>
        <w:rPr>
          <w:rFonts w:ascii="Times New Roman" w:hAnsi="Times New Roman" w:cs="Times New Roman"/>
          <w:b/>
        </w:rPr>
      </w:pPr>
    </w:p>
    <w:p w14:paraId="0048BF4B" w14:textId="77777777" w:rsidR="005927A3" w:rsidRDefault="005927A3" w:rsidP="005927A3">
      <w:pPr>
        <w:rPr>
          <w:rFonts w:ascii="Times New Roman" w:hAnsi="Times New Roman" w:cs="Times New Roman"/>
          <w:b/>
        </w:rPr>
      </w:pPr>
    </w:p>
    <w:p w14:paraId="01DF5ED1" w14:textId="77777777" w:rsidR="005927A3" w:rsidRDefault="005927A3" w:rsidP="005927A3">
      <w:pPr>
        <w:rPr>
          <w:rFonts w:ascii="Times New Roman" w:hAnsi="Times New Roman" w:cs="Times New Roman"/>
          <w:b/>
        </w:rPr>
      </w:pPr>
    </w:p>
    <w:p w14:paraId="71451EBD" w14:textId="77777777" w:rsidR="005927A3" w:rsidRDefault="005927A3" w:rsidP="005927A3">
      <w:pPr>
        <w:rPr>
          <w:rFonts w:ascii="Times New Roman" w:hAnsi="Times New Roman" w:cs="Times New Roman"/>
          <w:b/>
        </w:rPr>
      </w:pPr>
    </w:p>
    <w:p w14:paraId="03B92453" w14:textId="77777777" w:rsidR="005927A3" w:rsidRDefault="005927A3" w:rsidP="005927A3">
      <w:pPr>
        <w:rPr>
          <w:rFonts w:ascii="Times New Roman" w:hAnsi="Times New Roman" w:cs="Times New Roman"/>
          <w:b/>
        </w:rPr>
      </w:pPr>
    </w:p>
    <w:p w14:paraId="70B33886" w14:textId="77777777" w:rsidR="005927A3" w:rsidRDefault="005927A3" w:rsidP="005927A3">
      <w:pPr>
        <w:rPr>
          <w:rFonts w:ascii="Times New Roman" w:hAnsi="Times New Roman" w:cs="Times New Roman"/>
          <w:b/>
        </w:rPr>
      </w:pPr>
    </w:p>
    <w:p w14:paraId="268C6B9C" w14:textId="77777777" w:rsidR="005927A3" w:rsidRDefault="005927A3" w:rsidP="005927A3">
      <w:pPr>
        <w:rPr>
          <w:rFonts w:ascii="Times New Roman" w:hAnsi="Times New Roman" w:cs="Times New Roman"/>
          <w:b/>
        </w:rPr>
      </w:pPr>
    </w:p>
    <w:p w14:paraId="74090E1E" w14:textId="77777777" w:rsidR="005927A3" w:rsidRDefault="005927A3" w:rsidP="005927A3">
      <w:pPr>
        <w:rPr>
          <w:rFonts w:ascii="Times New Roman" w:hAnsi="Times New Roman" w:cs="Times New Roman"/>
          <w:b/>
        </w:rPr>
      </w:pPr>
    </w:p>
    <w:p w14:paraId="1A6F9BEC" w14:textId="77777777" w:rsidR="005927A3" w:rsidRDefault="005927A3" w:rsidP="005927A3">
      <w:pPr>
        <w:rPr>
          <w:rFonts w:ascii="Times New Roman" w:hAnsi="Times New Roman" w:cs="Times New Roman"/>
          <w:b/>
        </w:rPr>
      </w:pPr>
    </w:p>
    <w:p w14:paraId="46BD6C80" w14:textId="77777777" w:rsidR="005927A3" w:rsidRDefault="005927A3" w:rsidP="005927A3">
      <w:pPr>
        <w:rPr>
          <w:rFonts w:ascii="Times New Roman" w:hAnsi="Times New Roman" w:cs="Times New Roman"/>
          <w:b/>
        </w:rPr>
      </w:pPr>
    </w:p>
    <w:p w14:paraId="6BF83414" w14:textId="77777777" w:rsidR="005927A3" w:rsidRDefault="005927A3" w:rsidP="005927A3">
      <w:pPr>
        <w:rPr>
          <w:rFonts w:ascii="Times New Roman" w:hAnsi="Times New Roman" w:cs="Times New Roman"/>
          <w:b/>
        </w:rPr>
      </w:pPr>
    </w:p>
    <w:p w14:paraId="2BF2CB58" w14:textId="77777777" w:rsidR="005927A3" w:rsidRPr="005927A3" w:rsidRDefault="005927A3" w:rsidP="005927A3">
      <w:pPr>
        <w:rPr>
          <w:rFonts w:ascii="Times New Roman" w:hAnsi="Times New Roman" w:cs="Times New Roman"/>
          <w:b/>
        </w:rPr>
      </w:pPr>
    </w:p>
    <w:p w14:paraId="5F697FB6" w14:textId="77777777" w:rsidR="005927A3" w:rsidRDefault="00933F9C" w:rsidP="00B06497">
      <w:pPr>
        <w:pStyle w:val="ListParagraph"/>
        <w:numPr>
          <w:ilvl w:val="0"/>
          <w:numId w:val="24"/>
        </w:numPr>
        <w:rPr>
          <w:rFonts w:ascii="Times New Roman" w:hAnsi="Times New Roman" w:cs="Times New Roman"/>
        </w:rPr>
      </w:pPr>
      <w:r w:rsidRPr="005927A3">
        <w:rPr>
          <w:rFonts w:ascii="Times New Roman" w:hAnsi="Times New Roman" w:cs="Times New Roman"/>
        </w:rPr>
        <w:t>Take notes about your interview.</w:t>
      </w:r>
    </w:p>
    <w:p w14:paraId="01EA66D3" w14:textId="77777777" w:rsidR="005927A3" w:rsidRDefault="005927A3" w:rsidP="005927A3">
      <w:pPr>
        <w:rPr>
          <w:rFonts w:ascii="Times New Roman" w:hAnsi="Times New Roman" w:cs="Times New Roman"/>
        </w:rPr>
      </w:pPr>
    </w:p>
    <w:p w14:paraId="645E94ED" w14:textId="68AA4FA2" w:rsidR="005927A3" w:rsidRPr="005927A3" w:rsidRDefault="008C3E56" w:rsidP="008C3E56">
      <w:pPr>
        <w:ind w:left="720"/>
        <w:rPr>
          <w:rFonts w:ascii="Times New Roman" w:hAnsi="Times New Roman" w:cs="Times New Roman"/>
        </w:rPr>
      </w:pPr>
      <w:r>
        <w:rPr>
          <w:rFonts w:ascii="Times New Roman" w:hAnsi="Times New Roman" w:cs="Times New Roman"/>
        </w:rPr>
        <w:t xml:space="preserve">Current bag has deep pockets and the laptop pocket is padded. The bag is also water proof adding extra protection and also having the small front pocket. Doesn’t like how the strap is very small and slips off very easily and the zipper is stiff and hard to zip up. Favorite bag is one with a single shoulder strap and also likes the </w:t>
      </w:r>
      <w:r w:rsidR="001A024B">
        <w:rPr>
          <w:rFonts w:ascii="Times New Roman" w:hAnsi="Times New Roman" w:cs="Times New Roman"/>
        </w:rPr>
        <w:t>cross-body</w:t>
      </w:r>
      <w:r>
        <w:rPr>
          <w:rFonts w:ascii="Times New Roman" w:hAnsi="Times New Roman" w:cs="Times New Roman"/>
        </w:rPr>
        <w:t xml:space="preserve"> bag as long it fits all requirements.</w:t>
      </w:r>
    </w:p>
    <w:p w14:paraId="7A6F7FC1" w14:textId="77777777" w:rsidR="005927A3" w:rsidRDefault="005927A3" w:rsidP="005927A3">
      <w:pPr>
        <w:pStyle w:val="ListParagraph"/>
        <w:rPr>
          <w:rFonts w:ascii="Times New Roman" w:hAnsi="Times New Roman" w:cs="Times New Roman"/>
        </w:rPr>
      </w:pPr>
    </w:p>
    <w:p w14:paraId="228507D3" w14:textId="77777777" w:rsidR="005927A3" w:rsidRDefault="005927A3" w:rsidP="005927A3">
      <w:pPr>
        <w:pStyle w:val="ListParagraph"/>
        <w:rPr>
          <w:rFonts w:ascii="Times New Roman" w:hAnsi="Times New Roman" w:cs="Times New Roman"/>
        </w:rPr>
      </w:pPr>
    </w:p>
    <w:p w14:paraId="6489F51A" w14:textId="77777777" w:rsidR="005927A3" w:rsidRDefault="005927A3" w:rsidP="005927A3">
      <w:pPr>
        <w:pStyle w:val="ListParagraph"/>
        <w:rPr>
          <w:rFonts w:ascii="Times New Roman" w:hAnsi="Times New Roman" w:cs="Times New Roman"/>
        </w:rPr>
      </w:pPr>
    </w:p>
    <w:p w14:paraId="1B8CE347" w14:textId="77777777" w:rsidR="005927A3" w:rsidRDefault="005927A3" w:rsidP="005927A3">
      <w:pPr>
        <w:pStyle w:val="ListParagraph"/>
        <w:rPr>
          <w:rFonts w:ascii="Times New Roman" w:hAnsi="Times New Roman" w:cs="Times New Roman"/>
        </w:rPr>
      </w:pPr>
    </w:p>
    <w:p w14:paraId="06F7E5CD" w14:textId="77777777" w:rsidR="005927A3" w:rsidRDefault="005927A3" w:rsidP="005927A3">
      <w:pPr>
        <w:pStyle w:val="ListParagraph"/>
        <w:rPr>
          <w:rFonts w:ascii="Times New Roman" w:hAnsi="Times New Roman" w:cs="Times New Roman"/>
        </w:rPr>
      </w:pPr>
    </w:p>
    <w:p w14:paraId="77B2A465" w14:textId="7DBB8F2C" w:rsidR="00DE689E" w:rsidRPr="00BA24CB" w:rsidRDefault="00DE689E" w:rsidP="00BA24CB">
      <w:pPr>
        <w:rPr>
          <w:rFonts w:ascii="Times New Roman" w:hAnsi="Times New Roman" w:cs="Times New Roman"/>
        </w:rPr>
      </w:pPr>
    </w:p>
    <w:p w14:paraId="4D09AE5F" w14:textId="5ADF3975" w:rsidR="00933F9C" w:rsidRPr="00933F9C" w:rsidRDefault="00933F9C" w:rsidP="00933F9C">
      <w:pPr>
        <w:pStyle w:val="ListParagraph"/>
        <w:numPr>
          <w:ilvl w:val="0"/>
          <w:numId w:val="24"/>
        </w:numPr>
        <w:rPr>
          <w:rFonts w:ascii="Times New Roman" w:hAnsi="Times New Roman" w:cs="Times New Roman"/>
          <w:b/>
        </w:rPr>
      </w:pPr>
      <w:r>
        <w:rPr>
          <w:rFonts w:ascii="Times New Roman" w:hAnsi="Times New Roman" w:cs="Times New Roman"/>
        </w:rPr>
        <w:t xml:space="preserve"> </w:t>
      </w:r>
    </w:p>
    <w:p w14:paraId="48AD5830" w14:textId="43F4F8BB" w:rsidR="00933F9C" w:rsidRDefault="00933F9C" w:rsidP="00933F9C">
      <w:pPr>
        <w:pStyle w:val="ListParagraph"/>
        <w:numPr>
          <w:ilvl w:val="0"/>
          <w:numId w:val="25"/>
        </w:numPr>
        <w:rPr>
          <w:rFonts w:ascii="Times New Roman" w:hAnsi="Times New Roman" w:cs="Times New Roman"/>
        </w:rPr>
      </w:pPr>
      <w:r w:rsidRPr="00933F9C">
        <w:rPr>
          <w:rFonts w:ascii="Times New Roman" w:hAnsi="Times New Roman" w:cs="Times New Roman"/>
        </w:rPr>
        <w:t xml:space="preserve">What do they want to achieve with their bag?  </w:t>
      </w:r>
    </w:p>
    <w:p w14:paraId="24FFBD08" w14:textId="21788D61" w:rsidR="005927A3" w:rsidRPr="008C3E56" w:rsidRDefault="008C3E56" w:rsidP="008C3E56">
      <w:pPr>
        <w:pStyle w:val="ListParagraph"/>
        <w:ind w:left="1080"/>
        <w:rPr>
          <w:rFonts w:ascii="Times New Roman" w:hAnsi="Times New Roman" w:cs="Times New Roman"/>
        </w:rPr>
      </w:pPr>
      <w:r>
        <w:rPr>
          <w:rFonts w:ascii="Times New Roman" w:hAnsi="Times New Roman" w:cs="Times New Roman"/>
        </w:rPr>
        <w:t>My partner wants t</w:t>
      </w:r>
      <w:r w:rsidR="001A024B">
        <w:rPr>
          <w:rFonts w:ascii="Times New Roman" w:hAnsi="Times New Roman" w:cs="Times New Roman"/>
        </w:rPr>
        <w:t>o have a bag with a single shoulder strap that is not too short and is slip-resistant. The bag also needs to have deep pockets along with a front pocket to carry small things like keys and wallet.</w:t>
      </w:r>
    </w:p>
    <w:p w14:paraId="02039B4D" w14:textId="77777777" w:rsidR="005927A3" w:rsidRPr="00933F9C" w:rsidRDefault="005927A3" w:rsidP="005927A3">
      <w:pPr>
        <w:pStyle w:val="ListParagraph"/>
        <w:ind w:left="1080"/>
        <w:rPr>
          <w:rFonts w:ascii="Times New Roman" w:hAnsi="Times New Roman" w:cs="Times New Roman"/>
        </w:rPr>
      </w:pPr>
    </w:p>
    <w:p w14:paraId="39B9E3AA" w14:textId="5D08AC2F" w:rsidR="00933F9C" w:rsidRDefault="00933F9C" w:rsidP="00933F9C">
      <w:pPr>
        <w:pStyle w:val="ListParagraph"/>
        <w:numPr>
          <w:ilvl w:val="0"/>
          <w:numId w:val="25"/>
        </w:numPr>
        <w:rPr>
          <w:rFonts w:ascii="Times New Roman" w:hAnsi="Times New Roman" w:cs="Times New Roman"/>
        </w:rPr>
      </w:pPr>
      <w:r w:rsidRPr="00933F9C">
        <w:rPr>
          <w:rFonts w:ascii="Times New Roman" w:hAnsi="Times New Roman" w:cs="Times New Roman"/>
        </w:rPr>
        <w:t xml:space="preserve">What feelings or motivations do they have? Is there something you can infer about their bag design or use preferences based on what they told you that they maybe haven’t realized themselves?  </w:t>
      </w:r>
    </w:p>
    <w:p w14:paraId="4D6A8013" w14:textId="72481E2D" w:rsidR="005927A3" w:rsidRDefault="001A024B" w:rsidP="001A024B">
      <w:pPr>
        <w:ind w:left="1080"/>
        <w:rPr>
          <w:rFonts w:ascii="Times New Roman" w:hAnsi="Times New Roman" w:cs="Times New Roman"/>
        </w:rPr>
      </w:pPr>
      <w:r>
        <w:rPr>
          <w:rFonts w:ascii="Times New Roman" w:hAnsi="Times New Roman" w:cs="Times New Roman"/>
        </w:rPr>
        <w:t xml:space="preserve">Their bag design is based on </w:t>
      </w:r>
      <w:r w:rsidR="004A0A80">
        <w:rPr>
          <w:rFonts w:ascii="Times New Roman" w:hAnsi="Times New Roman" w:cs="Times New Roman"/>
        </w:rPr>
        <w:t>their daily needs especially for school. They would need this bag to carry books and laptop, along with other things that are needed on a daily purpose.</w:t>
      </w:r>
    </w:p>
    <w:p w14:paraId="656901BE" w14:textId="77777777" w:rsidR="005927A3" w:rsidRDefault="005927A3" w:rsidP="005927A3">
      <w:pPr>
        <w:rPr>
          <w:rFonts w:ascii="Times New Roman" w:hAnsi="Times New Roman" w:cs="Times New Roman"/>
        </w:rPr>
      </w:pPr>
    </w:p>
    <w:p w14:paraId="0874CFC9" w14:textId="77777777" w:rsidR="005927A3" w:rsidRDefault="005927A3" w:rsidP="005927A3">
      <w:pPr>
        <w:rPr>
          <w:rFonts w:ascii="Times New Roman" w:hAnsi="Times New Roman" w:cs="Times New Roman"/>
        </w:rPr>
      </w:pPr>
    </w:p>
    <w:p w14:paraId="30C270B9" w14:textId="77777777" w:rsidR="00933F9C" w:rsidRDefault="00933F9C" w:rsidP="00933F9C">
      <w:pPr>
        <w:rPr>
          <w:rFonts w:ascii="Times New Roman" w:hAnsi="Times New Roman" w:cs="Times New Roman"/>
        </w:rPr>
      </w:pPr>
    </w:p>
    <w:p w14:paraId="674F948F" w14:textId="428B4685" w:rsidR="00933F9C" w:rsidRPr="005927A3" w:rsidRDefault="009D7C87" w:rsidP="005927A3">
      <w:pPr>
        <w:pStyle w:val="ListParagraph"/>
        <w:numPr>
          <w:ilvl w:val="0"/>
          <w:numId w:val="24"/>
        </w:numPr>
        <w:rPr>
          <w:rFonts w:ascii="Times New Roman" w:hAnsi="Times New Roman" w:cs="Times New Roman"/>
        </w:rPr>
      </w:pPr>
      <w:r>
        <w:rPr>
          <w:noProof/>
        </w:rPr>
        <w:pict w14:anchorId="7427F611">
          <v:shape id="Picture 6" o:spid="_x0000_s1028" type="#_x0000_t75" alt="page2image46269040" style="position:absolute;left:0;text-align:left;margin-left:-21.35pt;margin-top:20.4pt;width:341.35pt;height:384.75pt;z-index:-251655168;visibility:visible;mso-wrap-style:square;mso-wrap-edited:f;mso-width-percent:0;mso-height-percent:0;mso-width-percent:0;mso-height-percent:0">
            <v:imagedata r:id="rId10" r:href="rId11"/>
          </v:shape>
        </w:pict>
      </w:r>
      <w:r w:rsidR="005927A3" w:rsidRPr="005927A3">
        <w:rPr>
          <w:rFonts w:ascii="Times New Roman" w:hAnsi="Times New Roman" w:cs="Times New Roman"/>
        </w:rPr>
        <w:t>At least 5</w:t>
      </w:r>
      <w:r w:rsidR="00B23DD2" w:rsidRPr="005927A3">
        <w:rPr>
          <w:rFonts w:ascii="Times New Roman" w:hAnsi="Times New Roman" w:cs="Times New Roman"/>
        </w:rPr>
        <w:t xml:space="preserve"> sketches. </w:t>
      </w:r>
    </w:p>
    <w:p w14:paraId="5E56B03E" w14:textId="74D96E9D" w:rsidR="00B23DD2" w:rsidRDefault="00B23DD2" w:rsidP="00B23DD2">
      <w:pPr>
        <w:rPr>
          <w:rFonts w:ascii="Times New Roman" w:hAnsi="Times New Roman" w:cs="Times New Roman"/>
        </w:rPr>
      </w:pPr>
    </w:p>
    <w:p w14:paraId="02729DFC" w14:textId="2831E18A" w:rsidR="00BA24CB" w:rsidRPr="00BA24CB" w:rsidRDefault="00BA24CB" w:rsidP="00BA24CB">
      <w:pPr>
        <w:rPr>
          <w:rFonts w:ascii="Times New Roman" w:eastAsia="Times New Roman" w:hAnsi="Times New Roman" w:cs="Times New Roman"/>
        </w:rPr>
      </w:pPr>
    </w:p>
    <w:p w14:paraId="212DE39D" w14:textId="39DBDBC7" w:rsidR="005927A3" w:rsidRDefault="005927A3" w:rsidP="00B23DD2">
      <w:pPr>
        <w:rPr>
          <w:rFonts w:ascii="Times New Roman" w:hAnsi="Times New Roman" w:cs="Times New Roman"/>
        </w:rPr>
      </w:pPr>
    </w:p>
    <w:p w14:paraId="1C81C8B3" w14:textId="11B3F4FE" w:rsidR="00BA24CB" w:rsidRPr="00BA24CB" w:rsidRDefault="009D7C87" w:rsidP="00BA24CB">
      <w:pPr>
        <w:rPr>
          <w:rFonts w:ascii="Times New Roman" w:eastAsia="Times New Roman" w:hAnsi="Times New Roman" w:cs="Times New Roman"/>
        </w:rPr>
      </w:pPr>
      <w:r>
        <w:rPr>
          <w:noProof/>
        </w:rPr>
        <w:pict w14:anchorId="75BB2237">
          <v:shape id="Picture 8" o:spid="_x0000_s1027" type="#_x0000_t75" alt="page3image46370256" style="position:absolute;margin-left:209.25pt;margin-top:261.95pt;width:341.35pt;height:347pt;z-index:-251653120;visibility:visible;mso-wrap-style:square;mso-wrap-edited:f;mso-width-percent:0;mso-height-percent:0;mso-width-percent:0;mso-height-percent:0">
            <v:imagedata r:id="rId12" r:href="rId13"/>
          </v:shape>
        </w:pict>
      </w:r>
      <w:r w:rsidR="005927A3">
        <w:rPr>
          <w:rFonts w:ascii="Times New Roman" w:hAnsi="Times New Roman" w:cs="Times New Roman"/>
        </w:rPr>
        <w:br w:type="page"/>
      </w:r>
    </w:p>
    <w:p w14:paraId="7881CBE2" w14:textId="267792BE" w:rsidR="005927A3" w:rsidRDefault="005927A3">
      <w:pPr>
        <w:rPr>
          <w:rFonts w:ascii="Times New Roman" w:hAnsi="Times New Roman" w:cs="Times New Roman"/>
        </w:rPr>
      </w:pPr>
    </w:p>
    <w:p w14:paraId="54453D64" w14:textId="77777777" w:rsidR="005927A3" w:rsidRPr="00B23DD2" w:rsidRDefault="005927A3" w:rsidP="00B23DD2">
      <w:pPr>
        <w:rPr>
          <w:rFonts w:ascii="Times New Roman" w:hAnsi="Times New Roman" w:cs="Times New Roman"/>
        </w:rPr>
      </w:pPr>
    </w:p>
    <w:p w14:paraId="001B826F" w14:textId="337BDECA" w:rsidR="00B23DD2" w:rsidRPr="00B23DD2" w:rsidRDefault="005927A3" w:rsidP="00B23DD2">
      <w:pPr>
        <w:pStyle w:val="ListParagraph"/>
        <w:numPr>
          <w:ilvl w:val="0"/>
          <w:numId w:val="24"/>
        </w:numPr>
        <w:rPr>
          <w:rFonts w:ascii="Times New Roman" w:hAnsi="Times New Roman" w:cs="Times New Roman"/>
          <w:b/>
        </w:rPr>
      </w:pPr>
      <w:r>
        <w:rPr>
          <w:rFonts w:ascii="Times New Roman" w:hAnsi="Times New Roman" w:cs="Times New Roman"/>
        </w:rPr>
        <w:t>N</w:t>
      </w:r>
      <w:r w:rsidR="00B23DD2">
        <w:rPr>
          <w:rFonts w:ascii="Times New Roman" w:hAnsi="Times New Roman" w:cs="Times New Roman"/>
        </w:rPr>
        <w:t xml:space="preserve">otes on </w:t>
      </w:r>
      <w:r>
        <w:rPr>
          <w:rFonts w:ascii="Times New Roman" w:hAnsi="Times New Roman" w:cs="Times New Roman"/>
        </w:rPr>
        <w:t>user</w:t>
      </w:r>
      <w:r w:rsidR="00B23DD2">
        <w:rPr>
          <w:rFonts w:ascii="Times New Roman" w:hAnsi="Times New Roman" w:cs="Times New Roman"/>
        </w:rPr>
        <w:t xml:space="preserve"> feedback</w:t>
      </w:r>
      <w:r w:rsidR="00B23DD2" w:rsidRPr="00B23DD2">
        <w:rPr>
          <w:rFonts w:ascii="Times New Roman" w:hAnsi="Times New Roman" w:cs="Times New Roman"/>
        </w:rPr>
        <w:t>.</w:t>
      </w:r>
    </w:p>
    <w:p w14:paraId="42CFD076" w14:textId="37A055AC" w:rsidR="00B23DD2" w:rsidRDefault="00222309" w:rsidP="00222309">
      <w:pPr>
        <w:ind w:left="720"/>
        <w:rPr>
          <w:rFonts w:ascii="Times New Roman" w:hAnsi="Times New Roman" w:cs="Times New Roman"/>
          <w:b/>
        </w:rPr>
      </w:pPr>
      <w:r>
        <w:rPr>
          <w:rFonts w:ascii="Times New Roman" w:hAnsi="Times New Roman" w:cs="Times New Roman"/>
          <w:b/>
        </w:rPr>
        <w:t xml:space="preserve">Did not like the different shapes of the bag. User would prefer a basic shape of the bag that can meet all requirements. Favorite design was the first </w:t>
      </w:r>
      <w:proofErr w:type="gramStart"/>
      <w:r>
        <w:rPr>
          <w:rFonts w:ascii="Times New Roman" w:hAnsi="Times New Roman" w:cs="Times New Roman"/>
          <w:b/>
        </w:rPr>
        <w:t>one, but</w:t>
      </w:r>
      <w:proofErr w:type="gramEnd"/>
      <w:r>
        <w:rPr>
          <w:rFonts w:ascii="Times New Roman" w:hAnsi="Times New Roman" w:cs="Times New Roman"/>
          <w:b/>
        </w:rPr>
        <w:t xml:space="preserve"> wants small modifications to be made so it fit the idea of the ideal bag. </w:t>
      </w:r>
    </w:p>
    <w:p w14:paraId="321EB929" w14:textId="77777777" w:rsidR="005927A3" w:rsidRDefault="005927A3" w:rsidP="00B23DD2">
      <w:pPr>
        <w:rPr>
          <w:rFonts w:ascii="Times New Roman" w:hAnsi="Times New Roman" w:cs="Times New Roman"/>
          <w:b/>
        </w:rPr>
      </w:pPr>
    </w:p>
    <w:p w14:paraId="5FB22233" w14:textId="77777777" w:rsidR="005927A3" w:rsidRDefault="005927A3" w:rsidP="00B23DD2">
      <w:pPr>
        <w:rPr>
          <w:rFonts w:ascii="Times New Roman" w:hAnsi="Times New Roman" w:cs="Times New Roman"/>
          <w:b/>
        </w:rPr>
      </w:pPr>
    </w:p>
    <w:p w14:paraId="4FD6E33B" w14:textId="77777777" w:rsidR="005927A3" w:rsidRDefault="005927A3" w:rsidP="00B23DD2">
      <w:pPr>
        <w:rPr>
          <w:rFonts w:ascii="Times New Roman" w:hAnsi="Times New Roman" w:cs="Times New Roman"/>
          <w:b/>
        </w:rPr>
      </w:pPr>
    </w:p>
    <w:p w14:paraId="01D82D12" w14:textId="77777777" w:rsidR="005927A3" w:rsidRDefault="005927A3" w:rsidP="00B23DD2">
      <w:pPr>
        <w:rPr>
          <w:rFonts w:ascii="Times New Roman" w:hAnsi="Times New Roman" w:cs="Times New Roman"/>
          <w:b/>
        </w:rPr>
      </w:pPr>
    </w:p>
    <w:p w14:paraId="0169A9C3" w14:textId="77777777" w:rsidR="005927A3" w:rsidRDefault="005927A3" w:rsidP="00B23DD2">
      <w:pPr>
        <w:rPr>
          <w:rFonts w:ascii="Times New Roman" w:hAnsi="Times New Roman" w:cs="Times New Roman"/>
          <w:b/>
        </w:rPr>
      </w:pPr>
    </w:p>
    <w:p w14:paraId="4DA25C41" w14:textId="77777777" w:rsidR="005927A3" w:rsidRDefault="005927A3" w:rsidP="00B23DD2">
      <w:pPr>
        <w:rPr>
          <w:rFonts w:ascii="Times New Roman" w:hAnsi="Times New Roman" w:cs="Times New Roman"/>
          <w:b/>
        </w:rPr>
      </w:pPr>
    </w:p>
    <w:p w14:paraId="68BA0F37" w14:textId="77777777" w:rsidR="005927A3" w:rsidRDefault="005927A3" w:rsidP="00B23DD2">
      <w:pPr>
        <w:rPr>
          <w:rFonts w:ascii="Times New Roman" w:hAnsi="Times New Roman" w:cs="Times New Roman"/>
          <w:b/>
        </w:rPr>
      </w:pPr>
    </w:p>
    <w:p w14:paraId="44E6A1F9" w14:textId="77777777" w:rsidR="005927A3" w:rsidRPr="00B23DD2" w:rsidRDefault="005927A3" w:rsidP="00B23DD2">
      <w:pPr>
        <w:rPr>
          <w:rFonts w:ascii="Times New Roman" w:hAnsi="Times New Roman" w:cs="Times New Roman"/>
          <w:b/>
        </w:rPr>
      </w:pPr>
    </w:p>
    <w:p w14:paraId="2A87D182" w14:textId="58270E58" w:rsidR="00D32F8F" w:rsidRPr="005927A3" w:rsidRDefault="00B23DD2" w:rsidP="005927A3">
      <w:pPr>
        <w:pStyle w:val="ListParagraph"/>
        <w:numPr>
          <w:ilvl w:val="0"/>
          <w:numId w:val="24"/>
        </w:numPr>
        <w:rPr>
          <w:rFonts w:ascii="Times New Roman" w:hAnsi="Times New Roman" w:cs="Times New Roman"/>
        </w:rPr>
      </w:pPr>
      <w:r w:rsidRPr="005927A3">
        <w:rPr>
          <w:rFonts w:ascii="Times New Roman" w:hAnsi="Times New Roman" w:cs="Times New Roman"/>
        </w:rPr>
        <w:t>New</w:t>
      </w:r>
      <w:r w:rsidR="005927A3" w:rsidRPr="005927A3">
        <w:rPr>
          <w:rFonts w:ascii="Times New Roman" w:hAnsi="Times New Roman" w:cs="Times New Roman"/>
        </w:rPr>
        <w:t xml:space="preserve"> solution </w:t>
      </w:r>
      <w:r w:rsidR="00D32F8F" w:rsidRPr="005927A3">
        <w:rPr>
          <w:rFonts w:ascii="Times New Roman" w:hAnsi="Times New Roman" w:cs="Times New Roman"/>
        </w:rPr>
        <w:t>sketch.</w:t>
      </w:r>
    </w:p>
    <w:p w14:paraId="5B824552" w14:textId="19F61586" w:rsidR="00426F9C" w:rsidRDefault="009D7C87" w:rsidP="00426F9C">
      <w:pPr>
        <w:rPr>
          <w:rFonts w:ascii="Times New Roman" w:hAnsi="Times New Roman" w:cs="Times New Roman"/>
          <w:b/>
        </w:rPr>
      </w:pPr>
      <w:bookmarkStart w:id="0" w:name="_GoBack"/>
      <w:r>
        <w:rPr>
          <w:noProof/>
        </w:rPr>
        <w:pict w14:anchorId="643EE495">
          <v:shape id="Picture 10" o:spid="_x0000_s1026" type="#_x0000_t75" alt="page4image46359488" style="position:absolute;margin-left:29.25pt;margin-top:14pt;width:383.6pt;height:314.1pt;z-index:-251651072;visibility:visible;mso-wrap-style:square;mso-wrap-edited:f;mso-width-percent:0;mso-height-percent:0;mso-width-percent:0;mso-height-percent:0">
            <v:imagedata r:id="rId14" r:href="rId15"/>
          </v:shape>
        </w:pict>
      </w:r>
      <w:bookmarkEnd w:id="0"/>
    </w:p>
    <w:p w14:paraId="6D5E1FA8" w14:textId="3BC9D998" w:rsidR="005927A3" w:rsidRDefault="005927A3" w:rsidP="00426F9C">
      <w:pPr>
        <w:rPr>
          <w:rFonts w:ascii="Times New Roman" w:hAnsi="Times New Roman" w:cs="Times New Roman"/>
          <w:b/>
        </w:rPr>
      </w:pPr>
    </w:p>
    <w:p w14:paraId="4EF15A21" w14:textId="0D85D4AB" w:rsidR="005927A3" w:rsidRDefault="005927A3" w:rsidP="00426F9C">
      <w:pPr>
        <w:rPr>
          <w:rFonts w:ascii="Times New Roman" w:hAnsi="Times New Roman" w:cs="Times New Roman"/>
          <w:b/>
        </w:rPr>
      </w:pPr>
    </w:p>
    <w:p w14:paraId="1C1B859F" w14:textId="72FE6925" w:rsidR="005927A3" w:rsidRDefault="005927A3" w:rsidP="00426F9C">
      <w:pPr>
        <w:rPr>
          <w:rFonts w:ascii="Times New Roman" w:hAnsi="Times New Roman" w:cs="Times New Roman"/>
          <w:b/>
        </w:rPr>
      </w:pPr>
    </w:p>
    <w:p w14:paraId="3775EEDC" w14:textId="1E24F484" w:rsidR="00BA24CB" w:rsidRPr="00BA24CB" w:rsidRDefault="00BA24CB" w:rsidP="00BA24CB">
      <w:pPr>
        <w:rPr>
          <w:rFonts w:ascii="Times New Roman" w:eastAsia="Times New Roman" w:hAnsi="Times New Roman" w:cs="Times New Roman"/>
        </w:rPr>
      </w:pPr>
    </w:p>
    <w:p w14:paraId="66E1F23C" w14:textId="77777777" w:rsidR="005927A3" w:rsidRDefault="005927A3" w:rsidP="00426F9C">
      <w:pPr>
        <w:rPr>
          <w:rFonts w:ascii="Times New Roman" w:hAnsi="Times New Roman" w:cs="Times New Roman"/>
          <w:b/>
        </w:rPr>
      </w:pPr>
    </w:p>
    <w:p w14:paraId="0516E0F6" w14:textId="6FA976C7" w:rsidR="005927A3" w:rsidRDefault="005927A3" w:rsidP="00426F9C">
      <w:pPr>
        <w:rPr>
          <w:rFonts w:ascii="Times New Roman" w:hAnsi="Times New Roman" w:cs="Times New Roman"/>
          <w:b/>
        </w:rPr>
      </w:pPr>
    </w:p>
    <w:p w14:paraId="56DA508A" w14:textId="600D76A0" w:rsidR="005927A3" w:rsidRDefault="005927A3" w:rsidP="00426F9C">
      <w:pPr>
        <w:rPr>
          <w:rFonts w:ascii="Times New Roman" w:hAnsi="Times New Roman" w:cs="Times New Roman"/>
          <w:b/>
        </w:rPr>
      </w:pPr>
    </w:p>
    <w:p w14:paraId="1050A204" w14:textId="713A5D6E" w:rsidR="005927A3" w:rsidRDefault="005927A3" w:rsidP="00426F9C">
      <w:pPr>
        <w:rPr>
          <w:rFonts w:ascii="Times New Roman" w:hAnsi="Times New Roman" w:cs="Times New Roman"/>
          <w:b/>
        </w:rPr>
      </w:pPr>
    </w:p>
    <w:p w14:paraId="00642BCE" w14:textId="77777777" w:rsidR="005927A3" w:rsidRDefault="005927A3" w:rsidP="00426F9C">
      <w:pPr>
        <w:rPr>
          <w:rFonts w:ascii="Times New Roman" w:hAnsi="Times New Roman" w:cs="Times New Roman"/>
          <w:b/>
        </w:rPr>
      </w:pPr>
    </w:p>
    <w:p w14:paraId="1DF121BB" w14:textId="77777777" w:rsidR="005927A3" w:rsidRDefault="005927A3" w:rsidP="00426F9C">
      <w:pPr>
        <w:rPr>
          <w:rFonts w:ascii="Times New Roman" w:hAnsi="Times New Roman" w:cs="Times New Roman"/>
          <w:b/>
        </w:rPr>
      </w:pPr>
    </w:p>
    <w:p w14:paraId="46A7B6A3" w14:textId="1AA3F9FB" w:rsidR="005927A3" w:rsidRDefault="005927A3" w:rsidP="00426F9C">
      <w:pPr>
        <w:rPr>
          <w:rFonts w:ascii="Times New Roman" w:hAnsi="Times New Roman" w:cs="Times New Roman"/>
          <w:b/>
        </w:rPr>
      </w:pPr>
    </w:p>
    <w:p w14:paraId="2B1659D1" w14:textId="1FC56FFD" w:rsidR="005927A3" w:rsidRDefault="005927A3" w:rsidP="00426F9C">
      <w:pPr>
        <w:rPr>
          <w:rFonts w:ascii="Times New Roman" w:hAnsi="Times New Roman" w:cs="Times New Roman"/>
          <w:b/>
        </w:rPr>
      </w:pPr>
    </w:p>
    <w:p w14:paraId="13806F29" w14:textId="05CFA9E0" w:rsidR="005927A3" w:rsidRDefault="005927A3" w:rsidP="00426F9C">
      <w:pPr>
        <w:rPr>
          <w:rFonts w:ascii="Times New Roman" w:hAnsi="Times New Roman" w:cs="Times New Roman"/>
          <w:b/>
        </w:rPr>
      </w:pPr>
    </w:p>
    <w:p w14:paraId="41352F44" w14:textId="5D39F6A0" w:rsidR="005927A3" w:rsidRDefault="005927A3" w:rsidP="00426F9C">
      <w:pPr>
        <w:rPr>
          <w:rFonts w:ascii="Times New Roman" w:hAnsi="Times New Roman" w:cs="Times New Roman"/>
          <w:b/>
        </w:rPr>
      </w:pPr>
    </w:p>
    <w:p w14:paraId="30632676" w14:textId="028A6303" w:rsidR="005927A3" w:rsidRDefault="005927A3" w:rsidP="00426F9C">
      <w:pPr>
        <w:rPr>
          <w:rFonts w:ascii="Times New Roman" w:hAnsi="Times New Roman" w:cs="Times New Roman"/>
          <w:b/>
        </w:rPr>
      </w:pPr>
    </w:p>
    <w:p w14:paraId="66C73FC7" w14:textId="35B0AAE3" w:rsidR="005927A3" w:rsidRDefault="005927A3" w:rsidP="00426F9C">
      <w:pPr>
        <w:rPr>
          <w:rFonts w:ascii="Times New Roman" w:hAnsi="Times New Roman" w:cs="Times New Roman"/>
          <w:b/>
        </w:rPr>
      </w:pPr>
    </w:p>
    <w:p w14:paraId="04E69701" w14:textId="5B34F70A" w:rsidR="005927A3" w:rsidRDefault="005927A3" w:rsidP="00426F9C">
      <w:pPr>
        <w:rPr>
          <w:rFonts w:ascii="Times New Roman" w:hAnsi="Times New Roman" w:cs="Times New Roman"/>
          <w:b/>
        </w:rPr>
      </w:pPr>
    </w:p>
    <w:p w14:paraId="1D3BAF72" w14:textId="77777777" w:rsidR="005927A3" w:rsidRDefault="005927A3" w:rsidP="00426F9C">
      <w:pPr>
        <w:rPr>
          <w:rFonts w:ascii="Times New Roman" w:hAnsi="Times New Roman" w:cs="Times New Roman"/>
          <w:b/>
        </w:rPr>
      </w:pPr>
    </w:p>
    <w:p w14:paraId="15C67717" w14:textId="77777777" w:rsidR="005927A3" w:rsidRDefault="005927A3" w:rsidP="00426F9C">
      <w:pPr>
        <w:rPr>
          <w:rFonts w:ascii="Times New Roman" w:hAnsi="Times New Roman" w:cs="Times New Roman"/>
          <w:b/>
        </w:rPr>
      </w:pPr>
    </w:p>
    <w:p w14:paraId="5F9FFA2B" w14:textId="77777777" w:rsidR="005927A3" w:rsidRDefault="005927A3" w:rsidP="00426F9C">
      <w:pPr>
        <w:rPr>
          <w:rFonts w:ascii="Times New Roman" w:hAnsi="Times New Roman" w:cs="Times New Roman"/>
          <w:b/>
        </w:rPr>
      </w:pPr>
    </w:p>
    <w:p w14:paraId="174D37A6" w14:textId="77777777" w:rsidR="005927A3" w:rsidRDefault="005927A3" w:rsidP="00426F9C">
      <w:pPr>
        <w:rPr>
          <w:rFonts w:ascii="Times New Roman" w:hAnsi="Times New Roman" w:cs="Times New Roman"/>
          <w:b/>
        </w:rPr>
      </w:pPr>
    </w:p>
    <w:p w14:paraId="085CAC61" w14:textId="77777777" w:rsidR="005927A3" w:rsidRDefault="005927A3" w:rsidP="00426F9C">
      <w:pPr>
        <w:rPr>
          <w:rFonts w:ascii="Times New Roman" w:hAnsi="Times New Roman" w:cs="Times New Roman"/>
          <w:b/>
        </w:rPr>
      </w:pPr>
    </w:p>
    <w:p w14:paraId="664DCD3E" w14:textId="77777777" w:rsidR="005927A3" w:rsidRDefault="005927A3" w:rsidP="00426F9C">
      <w:pPr>
        <w:rPr>
          <w:rFonts w:ascii="Times New Roman" w:hAnsi="Times New Roman" w:cs="Times New Roman"/>
          <w:b/>
        </w:rPr>
      </w:pPr>
    </w:p>
    <w:p w14:paraId="79D37C8D" w14:textId="77777777" w:rsidR="005927A3" w:rsidRPr="00426F9C" w:rsidRDefault="005927A3" w:rsidP="00426F9C">
      <w:pPr>
        <w:rPr>
          <w:rFonts w:ascii="Times New Roman" w:hAnsi="Times New Roman" w:cs="Times New Roman"/>
          <w:b/>
        </w:rPr>
      </w:pPr>
    </w:p>
    <w:p w14:paraId="3010EB24" w14:textId="06E65E27" w:rsidR="00D32F8F" w:rsidRPr="005927A3" w:rsidRDefault="005927A3" w:rsidP="005927A3">
      <w:pPr>
        <w:pStyle w:val="ListParagraph"/>
        <w:numPr>
          <w:ilvl w:val="0"/>
          <w:numId w:val="24"/>
        </w:numPr>
        <w:rPr>
          <w:rFonts w:ascii="Times New Roman" w:hAnsi="Times New Roman" w:cs="Times New Roman"/>
        </w:rPr>
      </w:pPr>
      <w:r w:rsidRPr="005927A3">
        <w:rPr>
          <w:rFonts w:ascii="Times New Roman" w:hAnsi="Times New Roman" w:cs="Times New Roman"/>
        </w:rPr>
        <w:t>S</w:t>
      </w:r>
      <w:r w:rsidR="00D32F8F" w:rsidRPr="005927A3">
        <w:rPr>
          <w:rFonts w:ascii="Times New Roman" w:hAnsi="Times New Roman" w:cs="Times New Roman"/>
        </w:rPr>
        <w:t xml:space="preserve">ummary of the user’s reaction. </w:t>
      </w:r>
    </w:p>
    <w:p w14:paraId="66E81148" w14:textId="1BBF6C9C" w:rsidR="00B23DD2" w:rsidRPr="00B23DD2" w:rsidRDefault="00262CAE" w:rsidP="00262CAE">
      <w:pPr>
        <w:ind w:left="720"/>
        <w:rPr>
          <w:rFonts w:ascii="Times New Roman" w:hAnsi="Times New Roman" w:cs="Times New Roman"/>
          <w:b/>
        </w:rPr>
      </w:pPr>
      <w:r>
        <w:rPr>
          <w:rFonts w:ascii="Times New Roman" w:hAnsi="Times New Roman" w:cs="Times New Roman"/>
          <w:b/>
        </w:rPr>
        <w:t xml:space="preserve">She likes the overall shape of the bag and the strap. She is very pleased with my design and </w:t>
      </w:r>
      <w:r w:rsidR="00BA24CB">
        <w:rPr>
          <w:rFonts w:ascii="Times New Roman" w:hAnsi="Times New Roman" w:cs="Times New Roman"/>
          <w:b/>
        </w:rPr>
        <w:t>hopes to one day have a bag exactly like it.</w:t>
      </w:r>
    </w:p>
    <w:p w14:paraId="082C1AE9" w14:textId="77777777" w:rsidR="007E00B0" w:rsidRDefault="007E00B0" w:rsidP="00D33BB9">
      <w:pPr>
        <w:rPr>
          <w:rFonts w:ascii="Times New Roman" w:hAnsi="Times New Roman" w:cs="Times New Roman"/>
        </w:rPr>
      </w:pPr>
    </w:p>
    <w:p w14:paraId="6C9973D5" w14:textId="77777777" w:rsidR="00301A37" w:rsidRPr="00D32F8F" w:rsidRDefault="00301A37" w:rsidP="00D32F8F">
      <w:pPr>
        <w:rPr>
          <w:rFonts w:ascii="Times New Roman" w:eastAsia="Times New Roman" w:hAnsi="Times New Roman" w:cs="Times New Roman"/>
          <w:szCs w:val="20"/>
        </w:rPr>
      </w:pPr>
    </w:p>
    <w:sectPr w:rsidR="00301A37" w:rsidRPr="00D32F8F" w:rsidSect="00D33BB9">
      <w:headerReference w:type="default" r:id="rId16"/>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4650EA" w14:textId="77777777" w:rsidR="009D7C87" w:rsidRDefault="009D7C87" w:rsidP="00074848">
      <w:r>
        <w:separator/>
      </w:r>
    </w:p>
  </w:endnote>
  <w:endnote w:type="continuationSeparator" w:id="0">
    <w:p w14:paraId="39253413" w14:textId="77777777" w:rsidR="009D7C87" w:rsidRDefault="009D7C87" w:rsidP="00074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altName w:val="Cambria"/>
    <w:panose1 w:val="020B060402020202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8F0CD3" w14:textId="77777777" w:rsidR="009D7C87" w:rsidRDefault="009D7C87" w:rsidP="00074848">
      <w:r>
        <w:separator/>
      </w:r>
    </w:p>
  </w:footnote>
  <w:footnote w:type="continuationSeparator" w:id="0">
    <w:p w14:paraId="1DABE0D5" w14:textId="77777777" w:rsidR="009D7C87" w:rsidRDefault="009D7C87" w:rsidP="000748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C0B641" w14:textId="729C350D" w:rsidR="00D33BB9" w:rsidRDefault="00D33BB9">
    <w:pPr>
      <w:pStyle w:val="Header"/>
    </w:pPr>
    <w:r>
      <w:t>CI10</w:t>
    </w:r>
    <w:r w:rsidR="00457FFB">
      <w:t>1</w:t>
    </w:r>
  </w:p>
  <w:p w14:paraId="6B326583" w14:textId="031C9FBA" w:rsidR="00D33BB9" w:rsidRPr="00D57314" w:rsidRDefault="00D33BB9">
    <w:pPr>
      <w:pStyle w:val="Header"/>
    </w:pPr>
    <w:r w:rsidRPr="00D57314">
      <w:t xml:space="preserve"> </w:t>
    </w:r>
    <w:r w:rsidRPr="00D57314">
      <w:tab/>
    </w:r>
    <w:r w:rsidRPr="00D57314">
      <w:tab/>
    </w:r>
    <w:r w:rsidRPr="00D57314">
      <w:tab/>
    </w:r>
    <w:r w:rsidRPr="00D57314">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start w:val="1"/>
      <w:numFmt w:val="bullet"/>
      <w:lvlText w:val="-"/>
      <w:lvlJc w:val="left"/>
      <w:pPr>
        <w:tabs>
          <w:tab w:val="num" w:pos="0"/>
        </w:tabs>
        <w:ind w:left="2520" w:hanging="360"/>
      </w:pPr>
      <w:rPr>
        <w:rFonts w:ascii="Cambria" w:hAnsi="Cambria" w:cs="Times New Roman"/>
      </w:rPr>
    </w:lvl>
  </w:abstractNum>
  <w:abstractNum w:abstractNumId="1" w15:restartNumberingAfterBreak="0">
    <w:nsid w:val="00000002"/>
    <w:multiLevelType w:val="singleLevel"/>
    <w:tmpl w:val="00000002"/>
    <w:name w:val="WW8Num4"/>
    <w:lvl w:ilvl="0">
      <w:start w:val="1"/>
      <w:numFmt w:val="bullet"/>
      <w:lvlText w:val=""/>
      <w:lvlJc w:val="left"/>
      <w:pPr>
        <w:tabs>
          <w:tab w:val="num" w:pos="0"/>
        </w:tabs>
        <w:ind w:left="1440" w:hanging="360"/>
      </w:pPr>
      <w:rPr>
        <w:rFonts w:ascii="Symbol" w:hAnsi="Symbol" w:cs="Symbol"/>
      </w:rPr>
    </w:lvl>
  </w:abstractNum>
  <w:abstractNum w:abstractNumId="2" w15:restartNumberingAfterBreak="0">
    <w:nsid w:val="00000004"/>
    <w:multiLevelType w:val="singleLevel"/>
    <w:tmpl w:val="A24E3668"/>
    <w:name w:val="WW8Num7"/>
    <w:lvl w:ilvl="0">
      <w:start w:val="1"/>
      <w:numFmt w:val="decimal"/>
      <w:lvlText w:val="%1."/>
      <w:lvlJc w:val="left"/>
      <w:pPr>
        <w:tabs>
          <w:tab w:val="num" w:pos="0"/>
        </w:tabs>
        <w:ind w:left="1080" w:hanging="720"/>
      </w:pPr>
      <w:rPr>
        <w:b w:val="0"/>
        <w:i w:val="0"/>
      </w:rPr>
    </w:lvl>
  </w:abstractNum>
  <w:abstractNum w:abstractNumId="3" w15:restartNumberingAfterBreak="0">
    <w:nsid w:val="00000007"/>
    <w:multiLevelType w:val="multilevel"/>
    <w:tmpl w:val="00000007"/>
    <w:name w:val="WW8Num13"/>
    <w:lvl w:ilvl="0">
      <w:start w:val="1"/>
      <w:numFmt w:val="bullet"/>
      <w:lvlText w:val=""/>
      <w:lvlJc w:val="left"/>
      <w:pPr>
        <w:tabs>
          <w:tab w:val="num" w:pos="0"/>
        </w:tabs>
        <w:ind w:left="2160" w:hanging="360"/>
      </w:pPr>
      <w:rPr>
        <w:rFonts w:ascii="Symbol" w:hAnsi="Symbol" w:cs="Symbol"/>
      </w:rPr>
    </w:lvl>
    <w:lvl w:ilvl="1">
      <w:start w:val="1"/>
      <w:numFmt w:val="bullet"/>
      <w:lvlText w:val="o"/>
      <w:lvlJc w:val="left"/>
      <w:pPr>
        <w:tabs>
          <w:tab w:val="num" w:pos="0"/>
        </w:tabs>
        <w:ind w:left="2880" w:hanging="360"/>
      </w:pPr>
      <w:rPr>
        <w:rFonts w:ascii="Courier New" w:hAnsi="Courier New" w:cs="Courier New"/>
      </w:rPr>
    </w:lvl>
    <w:lvl w:ilvl="2">
      <w:start w:val="1"/>
      <w:numFmt w:val="bullet"/>
      <w:lvlText w:val=""/>
      <w:lvlJc w:val="left"/>
      <w:pPr>
        <w:tabs>
          <w:tab w:val="num" w:pos="0"/>
        </w:tabs>
        <w:ind w:left="3600" w:hanging="360"/>
      </w:pPr>
      <w:rPr>
        <w:rFonts w:ascii="Wingdings" w:hAnsi="Wingdings" w:cs="Wingdings"/>
      </w:rPr>
    </w:lvl>
    <w:lvl w:ilvl="3">
      <w:start w:val="1"/>
      <w:numFmt w:val="bullet"/>
      <w:lvlText w:val=""/>
      <w:lvlJc w:val="left"/>
      <w:pPr>
        <w:tabs>
          <w:tab w:val="num" w:pos="0"/>
        </w:tabs>
        <w:ind w:left="4320" w:hanging="360"/>
      </w:pPr>
      <w:rPr>
        <w:rFonts w:ascii="Symbol" w:hAnsi="Symbol" w:cs="Symbol"/>
      </w:rPr>
    </w:lvl>
    <w:lvl w:ilvl="4">
      <w:start w:val="1"/>
      <w:numFmt w:val="bullet"/>
      <w:lvlText w:val="o"/>
      <w:lvlJc w:val="left"/>
      <w:pPr>
        <w:tabs>
          <w:tab w:val="num" w:pos="0"/>
        </w:tabs>
        <w:ind w:left="5040" w:hanging="360"/>
      </w:pPr>
      <w:rPr>
        <w:rFonts w:ascii="Courier New" w:hAnsi="Courier New" w:cs="Courier New"/>
      </w:rPr>
    </w:lvl>
    <w:lvl w:ilvl="5">
      <w:start w:val="1"/>
      <w:numFmt w:val="bullet"/>
      <w:lvlText w:val=""/>
      <w:lvlJc w:val="left"/>
      <w:pPr>
        <w:tabs>
          <w:tab w:val="num" w:pos="0"/>
        </w:tabs>
        <w:ind w:left="5760" w:hanging="360"/>
      </w:pPr>
      <w:rPr>
        <w:rFonts w:ascii="Wingdings" w:hAnsi="Wingdings" w:cs="Wingdings"/>
      </w:rPr>
    </w:lvl>
    <w:lvl w:ilvl="6">
      <w:start w:val="1"/>
      <w:numFmt w:val="bullet"/>
      <w:lvlText w:val=""/>
      <w:lvlJc w:val="left"/>
      <w:pPr>
        <w:tabs>
          <w:tab w:val="num" w:pos="0"/>
        </w:tabs>
        <w:ind w:left="6480" w:hanging="360"/>
      </w:pPr>
      <w:rPr>
        <w:rFonts w:ascii="Symbol" w:hAnsi="Symbol" w:cs="Symbol"/>
      </w:rPr>
    </w:lvl>
    <w:lvl w:ilvl="7">
      <w:start w:val="1"/>
      <w:numFmt w:val="bullet"/>
      <w:lvlText w:val="o"/>
      <w:lvlJc w:val="left"/>
      <w:pPr>
        <w:tabs>
          <w:tab w:val="num" w:pos="0"/>
        </w:tabs>
        <w:ind w:left="7200" w:hanging="360"/>
      </w:pPr>
      <w:rPr>
        <w:rFonts w:ascii="Courier New" w:hAnsi="Courier New" w:cs="Courier New"/>
      </w:rPr>
    </w:lvl>
    <w:lvl w:ilvl="8">
      <w:start w:val="1"/>
      <w:numFmt w:val="bullet"/>
      <w:lvlText w:val=""/>
      <w:lvlJc w:val="left"/>
      <w:pPr>
        <w:tabs>
          <w:tab w:val="num" w:pos="0"/>
        </w:tabs>
        <w:ind w:left="7920" w:hanging="360"/>
      </w:pPr>
      <w:rPr>
        <w:rFonts w:ascii="Wingdings" w:hAnsi="Wingdings" w:cs="Wingdings"/>
      </w:rPr>
    </w:lvl>
  </w:abstractNum>
  <w:abstractNum w:abstractNumId="4" w15:restartNumberingAfterBreak="0">
    <w:nsid w:val="02C86792"/>
    <w:multiLevelType w:val="hybridMultilevel"/>
    <w:tmpl w:val="0EE6DC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7195D"/>
    <w:multiLevelType w:val="hybridMultilevel"/>
    <w:tmpl w:val="737E3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FB4040"/>
    <w:multiLevelType w:val="hybridMultilevel"/>
    <w:tmpl w:val="206E918C"/>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213BEA"/>
    <w:multiLevelType w:val="hybridMultilevel"/>
    <w:tmpl w:val="5D24A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1A5BF2"/>
    <w:multiLevelType w:val="hybridMultilevel"/>
    <w:tmpl w:val="37785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F3663FF"/>
    <w:multiLevelType w:val="hybridMultilevel"/>
    <w:tmpl w:val="CFA6C2F0"/>
    <w:lvl w:ilvl="0" w:tplc="00000001">
      <w:start w:val="1"/>
      <w:numFmt w:val="bullet"/>
      <w:lvlText w:val="-"/>
      <w:lvlJc w:val="left"/>
      <w:pPr>
        <w:ind w:left="720" w:hanging="360"/>
      </w:pPr>
      <w:rPr>
        <w:rFonts w:ascii="Cambria" w:hAnsi="Cambria" w:cs="Times New Roman"/>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055510"/>
    <w:multiLevelType w:val="hybridMultilevel"/>
    <w:tmpl w:val="E604B684"/>
    <w:lvl w:ilvl="0" w:tplc="9D0654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5356582"/>
    <w:multiLevelType w:val="hybridMultilevel"/>
    <w:tmpl w:val="62DAC64A"/>
    <w:lvl w:ilvl="0" w:tplc="ABB83FF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9034C8E"/>
    <w:multiLevelType w:val="hybridMultilevel"/>
    <w:tmpl w:val="39C25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0A71AD"/>
    <w:multiLevelType w:val="hybridMultilevel"/>
    <w:tmpl w:val="85D2405C"/>
    <w:lvl w:ilvl="0" w:tplc="00000001">
      <w:start w:val="1"/>
      <w:numFmt w:val="bullet"/>
      <w:lvlText w:val="-"/>
      <w:lvlJc w:val="left"/>
      <w:pPr>
        <w:ind w:left="720" w:hanging="360"/>
      </w:pPr>
      <w:rPr>
        <w:rFonts w:ascii="Cambria" w:hAnsi="Cambria" w:cs="Times New Roman"/>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284161"/>
    <w:multiLevelType w:val="hybridMultilevel"/>
    <w:tmpl w:val="E2F45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AC77D4"/>
    <w:multiLevelType w:val="hybridMultilevel"/>
    <w:tmpl w:val="FB9E7954"/>
    <w:lvl w:ilvl="0" w:tplc="0409000F">
      <w:start w:val="1"/>
      <w:numFmt w:val="decimal"/>
      <w:lvlText w:val="%1."/>
      <w:lvlJc w:val="left"/>
      <w:pPr>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5B32460E"/>
    <w:multiLevelType w:val="hybridMultilevel"/>
    <w:tmpl w:val="A10027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4478E6"/>
    <w:multiLevelType w:val="hybridMultilevel"/>
    <w:tmpl w:val="B1E07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1A2480"/>
    <w:multiLevelType w:val="hybridMultilevel"/>
    <w:tmpl w:val="FB9E7954"/>
    <w:lvl w:ilvl="0" w:tplc="0409000F">
      <w:start w:val="1"/>
      <w:numFmt w:val="decimal"/>
      <w:lvlText w:val="%1."/>
      <w:lvlJc w:val="left"/>
      <w:pPr>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5C847A49"/>
    <w:multiLevelType w:val="hybridMultilevel"/>
    <w:tmpl w:val="4496C3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50544A5"/>
    <w:multiLevelType w:val="hybridMultilevel"/>
    <w:tmpl w:val="850468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D87B6A"/>
    <w:multiLevelType w:val="hybridMultilevel"/>
    <w:tmpl w:val="1DE6583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2544A22"/>
    <w:multiLevelType w:val="hybridMultilevel"/>
    <w:tmpl w:val="9E686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2007E5"/>
    <w:multiLevelType w:val="hybridMultilevel"/>
    <w:tmpl w:val="0D5AA4AA"/>
    <w:lvl w:ilvl="0" w:tplc="00000001">
      <w:start w:val="1"/>
      <w:numFmt w:val="bullet"/>
      <w:lvlText w:val="-"/>
      <w:lvlJc w:val="left"/>
      <w:pPr>
        <w:ind w:left="720" w:hanging="360"/>
      </w:pPr>
      <w:rPr>
        <w:rFonts w:ascii="Cambria" w:hAnsi="Cambria" w:cs="Times New Roman"/>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275171"/>
    <w:multiLevelType w:val="hybridMultilevel"/>
    <w:tmpl w:val="4F0C01A6"/>
    <w:lvl w:ilvl="0" w:tplc="1036459A">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9"/>
  </w:num>
  <w:num w:numId="2">
    <w:abstractNumId w:val="21"/>
  </w:num>
  <w:num w:numId="3">
    <w:abstractNumId w:val="16"/>
  </w:num>
  <w:num w:numId="4">
    <w:abstractNumId w:val="20"/>
  </w:num>
  <w:num w:numId="5">
    <w:abstractNumId w:val="18"/>
  </w:num>
  <w:num w:numId="6">
    <w:abstractNumId w:val="6"/>
  </w:num>
  <w:num w:numId="7">
    <w:abstractNumId w:val="24"/>
  </w:num>
  <w:num w:numId="8">
    <w:abstractNumId w:val="11"/>
  </w:num>
  <w:num w:numId="9">
    <w:abstractNumId w:val="22"/>
  </w:num>
  <w:num w:numId="10">
    <w:abstractNumId w:val="2"/>
  </w:num>
  <w:num w:numId="11">
    <w:abstractNumId w:val="0"/>
  </w:num>
  <w:num w:numId="12">
    <w:abstractNumId w:val="3"/>
  </w:num>
  <w:num w:numId="13">
    <w:abstractNumId w:val="1"/>
  </w:num>
  <w:num w:numId="14">
    <w:abstractNumId w:val="23"/>
  </w:num>
  <w:num w:numId="15">
    <w:abstractNumId w:val="13"/>
  </w:num>
  <w:num w:numId="16">
    <w:abstractNumId w:val="9"/>
  </w:num>
  <w:num w:numId="17">
    <w:abstractNumId w:val="8"/>
  </w:num>
  <w:num w:numId="18">
    <w:abstractNumId w:val="15"/>
  </w:num>
  <w:num w:numId="19">
    <w:abstractNumId w:val="7"/>
  </w:num>
  <w:num w:numId="20">
    <w:abstractNumId w:val="17"/>
  </w:num>
  <w:num w:numId="21">
    <w:abstractNumId w:val="14"/>
  </w:num>
  <w:num w:numId="22">
    <w:abstractNumId w:val="12"/>
  </w:num>
  <w:num w:numId="23">
    <w:abstractNumId w:val="5"/>
  </w:num>
  <w:num w:numId="24">
    <w:abstractNumId w:val="4"/>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2E0A"/>
    <w:rsid w:val="0006496C"/>
    <w:rsid w:val="00074848"/>
    <w:rsid w:val="00075748"/>
    <w:rsid w:val="00091F8F"/>
    <w:rsid w:val="000A7907"/>
    <w:rsid w:val="000B5195"/>
    <w:rsid w:val="000C64DF"/>
    <w:rsid w:val="000E2880"/>
    <w:rsid w:val="000E4AD2"/>
    <w:rsid w:val="00102721"/>
    <w:rsid w:val="00176FDD"/>
    <w:rsid w:val="001816D6"/>
    <w:rsid w:val="0018206E"/>
    <w:rsid w:val="001A024B"/>
    <w:rsid w:val="001A1D90"/>
    <w:rsid w:val="001A6BF3"/>
    <w:rsid w:val="001B492F"/>
    <w:rsid w:val="001D063C"/>
    <w:rsid w:val="001D304E"/>
    <w:rsid w:val="001E3E89"/>
    <w:rsid w:val="001E7A6A"/>
    <w:rsid w:val="00201105"/>
    <w:rsid w:val="00222309"/>
    <w:rsid w:val="00223C56"/>
    <w:rsid w:val="00232FFA"/>
    <w:rsid w:val="00234564"/>
    <w:rsid w:val="00237023"/>
    <w:rsid w:val="00243BB9"/>
    <w:rsid w:val="00261A63"/>
    <w:rsid w:val="00262CAE"/>
    <w:rsid w:val="002636C3"/>
    <w:rsid w:val="00291354"/>
    <w:rsid w:val="002948BE"/>
    <w:rsid w:val="002A6F73"/>
    <w:rsid w:val="002B6FF0"/>
    <w:rsid w:val="002D2423"/>
    <w:rsid w:val="002D3C0B"/>
    <w:rsid w:val="002F3B33"/>
    <w:rsid w:val="003015AF"/>
    <w:rsid w:val="00301A37"/>
    <w:rsid w:val="00326D36"/>
    <w:rsid w:val="00341DCF"/>
    <w:rsid w:val="00350CDE"/>
    <w:rsid w:val="003521CE"/>
    <w:rsid w:val="00355042"/>
    <w:rsid w:val="00365A8A"/>
    <w:rsid w:val="00384C48"/>
    <w:rsid w:val="00384C7D"/>
    <w:rsid w:val="003E489C"/>
    <w:rsid w:val="004048FC"/>
    <w:rsid w:val="00406237"/>
    <w:rsid w:val="0042114A"/>
    <w:rsid w:val="00421C5A"/>
    <w:rsid w:val="00423C26"/>
    <w:rsid w:val="00423CF1"/>
    <w:rsid w:val="00426F9C"/>
    <w:rsid w:val="00432E25"/>
    <w:rsid w:val="004574B2"/>
    <w:rsid w:val="00457FFB"/>
    <w:rsid w:val="00477930"/>
    <w:rsid w:val="004A0916"/>
    <w:rsid w:val="004A0A80"/>
    <w:rsid w:val="004A4B01"/>
    <w:rsid w:val="004D1104"/>
    <w:rsid w:val="004E7137"/>
    <w:rsid w:val="004E7F56"/>
    <w:rsid w:val="00501291"/>
    <w:rsid w:val="005023B4"/>
    <w:rsid w:val="005376CE"/>
    <w:rsid w:val="00543A54"/>
    <w:rsid w:val="005449E4"/>
    <w:rsid w:val="005559DB"/>
    <w:rsid w:val="005575E4"/>
    <w:rsid w:val="00571D51"/>
    <w:rsid w:val="00571F23"/>
    <w:rsid w:val="005927A3"/>
    <w:rsid w:val="00597F8C"/>
    <w:rsid w:val="005C4B65"/>
    <w:rsid w:val="005E239F"/>
    <w:rsid w:val="005F1F57"/>
    <w:rsid w:val="005F2C64"/>
    <w:rsid w:val="006007C3"/>
    <w:rsid w:val="0060330A"/>
    <w:rsid w:val="00607AFD"/>
    <w:rsid w:val="00613A05"/>
    <w:rsid w:val="0063712F"/>
    <w:rsid w:val="00646D17"/>
    <w:rsid w:val="00661224"/>
    <w:rsid w:val="00675B53"/>
    <w:rsid w:val="00697C0B"/>
    <w:rsid w:val="006A659E"/>
    <w:rsid w:val="006B6DC1"/>
    <w:rsid w:val="006E2AC8"/>
    <w:rsid w:val="006E50A7"/>
    <w:rsid w:val="006F306C"/>
    <w:rsid w:val="007143A9"/>
    <w:rsid w:val="00716F0C"/>
    <w:rsid w:val="00766812"/>
    <w:rsid w:val="0079227B"/>
    <w:rsid w:val="007C18C5"/>
    <w:rsid w:val="007C3558"/>
    <w:rsid w:val="007E00B0"/>
    <w:rsid w:val="007E2995"/>
    <w:rsid w:val="00825A10"/>
    <w:rsid w:val="00836C65"/>
    <w:rsid w:val="008377B6"/>
    <w:rsid w:val="00844BD1"/>
    <w:rsid w:val="00864D5F"/>
    <w:rsid w:val="0088242E"/>
    <w:rsid w:val="00896153"/>
    <w:rsid w:val="0089743E"/>
    <w:rsid w:val="008A376F"/>
    <w:rsid w:val="008B1A56"/>
    <w:rsid w:val="008C3E56"/>
    <w:rsid w:val="008D271A"/>
    <w:rsid w:val="008D6656"/>
    <w:rsid w:val="008E7364"/>
    <w:rsid w:val="00900282"/>
    <w:rsid w:val="009179B8"/>
    <w:rsid w:val="00933F9C"/>
    <w:rsid w:val="00934BEC"/>
    <w:rsid w:val="009455C9"/>
    <w:rsid w:val="00950AB3"/>
    <w:rsid w:val="00953DF8"/>
    <w:rsid w:val="00976C24"/>
    <w:rsid w:val="00993094"/>
    <w:rsid w:val="009A0FE7"/>
    <w:rsid w:val="009A374F"/>
    <w:rsid w:val="009D78AC"/>
    <w:rsid w:val="009D7C87"/>
    <w:rsid w:val="009F3243"/>
    <w:rsid w:val="009F615A"/>
    <w:rsid w:val="00A00A08"/>
    <w:rsid w:val="00A205A6"/>
    <w:rsid w:val="00A26E67"/>
    <w:rsid w:val="00A47539"/>
    <w:rsid w:val="00A65852"/>
    <w:rsid w:val="00A920FF"/>
    <w:rsid w:val="00AA4CDE"/>
    <w:rsid w:val="00AD0C1A"/>
    <w:rsid w:val="00AD5F82"/>
    <w:rsid w:val="00AD6A41"/>
    <w:rsid w:val="00B012C0"/>
    <w:rsid w:val="00B047E0"/>
    <w:rsid w:val="00B100CE"/>
    <w:rsid w:val="00B21C3D"/>
    <w:rsid w:val="00B23DD2"/>
    <w:rsid w:val="00B50A16"/>
    <w:rsid w:val="00B83A99"/>
    <w:rsid w:val="00BA22EA"/>
    <w:rsid w:val="00BA24CB"/>
    <w:rsid w:val="00BC2640"/>
    <w:rsid w:val="00BD618B"/>
    <w:rsid w:val="00C07A3B"/>
    <w:rsid w:val="00C12A2B"/>
    <w:rsid w:val="00C30B7B"/>
    <w:rsid w:val="00C41A4C"/>
    <w:rsid w:val="00C41D9C"/>
    <w:rsid w:val="00C47BF3"/>
    <w:rsid w:val="00C51AEE"/>
    <w:rsid w:val="00C56B65"/>
    <w:rsid w:val="00C746FD"/>
    <w:rsid w:val="00C91FB1"/>
    <w:rsid w:val="00CB175C"/>
    <w:rsid w:val="00CB7F65"/>
    <w:rsid w:val="00CC172D"/>
    <w:rsid w:val="00CC7B11"/>
    <w:rsid w:val="00CE08FF"/>
    <w:rsid w:val="00CF339C"/>
    <w:rsid w:val="00D13353"/>
    <w:rsid w:val="00D20E95"/>
    <w:rsid w:val="00D212EF"/>
    <w:rsid w:val="00D22AA2"/>
    <w:rsid w:val="00D276D9"/>
    <w:rsid w:val="00D32E0A"/>
    <w:rsid w:val="00D32F8F"/>
    <w:rsid w:val="00D33BB9"/>
    <w:rsid w:val="00D57314"/>
    <w:rsid w:val="00D777DE"/>
    <w:rsid w:val="00D87E70"/>
    <w:rsid w:val="00D95511"/>
    <w:rsid w:val="00DB3F87"/>
    <w:rsid w:val="00DB57FF"/>
    <w:rsid w:val="00DD0DAC"/>
    <w:rsid w:val="00DD35A3"/>
    <w:rsid w:val="00DE689E"/>
    <w:rsid w:val="00DE7F73"/>
    <w:rsid w:val="00DF0A35"/>
    <w:rsid w:val="00DF1D7B"/>
    <w:rsid w:val="00DF2E37"/>
    <w:rsid w:val="00E01ED9"/>
    <w:rsid w:val="00E138FD"/>
    <w:rsid w:val="00E276D7"/>
    <w:rsid w:val="00E34F67"/>
    <w:rsid w:val="00E404D1"/>
    <w:rsid w:val="00E9077F"/>
    <w:rsid w:val="00E97C55"/>
    <w:rsid w:val="00EB54C7"/>
    <w:rsid w:val="00EC5442"/>
    <w:rsid w:val="00F02E72"/>
    <w:rsid w:val="00F06160"/>
    <w:rsid w:val="00F1153E"/>
    <w:rsid w:val="00F14E3C"/>
    <w:rsid w:val="00F44D3D"/>
    <w:rsid w:val="00F54485"/>
    <w:rsid w:val="00F64627"/>
    <w:rsid w:val="00F7002E"/>
    <w:rsid w:val="00F7131A"/>
    <w:rsid w:val="00F7400B"/>
    <w:rsid w:val="00F924A6"/>
    <w:rsid w:val="00FA2F77"/>
    <w:rsid w:val="00FA53BA"/>
    <w:rsid w:val="00FD35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E5EB400"/>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35A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00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74848"/>
    <w:pPr>
      <w:tabs>
        <w:tab w:val="center" w:pos="4320"/>
        <w:tab w:val="right" w:pos="8640"/>
      </w:tabs>
    </w:pPr>
  </w:style>
  <w:style w:type="character" w:customStyle="1" w:styleId="HeaderChar">
    <w:name w:val="Header Char"/>
    <w:basedOn w:val="DefaultParagraphFont"/>
    <w:link w:val="Header"/>
    <w:uiPriority w:val="99"/>
    <w:rsid w:val="00074848"/>
  </w:style>
  <w:style w:type="paragraph" w:styleId="Footer">
    <w:name w:val="footer"/>
    <w:basedOn w:val="Normal"/>
    <w:link w:val="FooterChar"/>
    <w:uiPriority w:val="99"/>
    <w:unhideWhenUsed/>
    <w:rsid w:val="00074848"/>
    <w:pPr>
      <w:tabs>
        <w:tab w:val="center" w:pos="4320"/>
        <w:tab w:val="right" w:pos="8640"/>
      </w:tabs>
    </w:pPr>
  </w:style>
  <w:style w:type="character" w:customStyle="1" w:styleId="FooterChar">
    <w:name w:val="Footer Char"/>
    <w:basedOn w:val="DefaultParagraphFont"/>
    <w:link w:val="Footer"/>
    <w:uiPriority w:val="99"/>
    <w:rsid w:val="00074848"/>
  </w:style>
  <w:style w:type="character" w:styleId="Hyperlink">
    <w:name w:val="Hyperlink"/>
    <w:basedOn w:val="DefaultParagraphFont"/>
    <w:uiPriority w:val="99"/>
    <w:unhideWhenUsed/>
    <w:rsid w:val="000A7907"/>
    <w:rPr>
      <w:color w:val="0000FF" w:themeColor="hyperlink"/>
      <w:u w:val="single"/>
    </w:rPr>
  </w:style>
  <w:style w:type="paragraph" w:styleId="ListParagraph">
    <w:name w:val="List Paragraph"/>
    <w:basedOn w:val="Normal"/>
    <w:qFormat/>
    <w:rsid w:val="000A7907"/>
    <w:pPr>
      <w:ind w:left="720"/>
      <w:contextualSpacing/>
    </w:pPr>
  </w:style>
  <w:style w:type="character" w:styleId="FollowedHyperlink">
    <w:name w:val="FollowedHyperlink"/>
    <w:basedOn w:val="DefaultParagraphFont"/>
    <w:uiPriority w:val="99"/>
    <w:semiHidden/>
    <w:unhideWhenUsed/>
    <w:rsid w:val="008D271A"/>
    <w:rPr>
      <w:color w:val="800080" w:themeColor="followedHyperlink"/>
      <w:u w:val="single"/>
    </w:rPr>
  </w:style>
  <w:style w:type="paragraph" w:styleId="FootnoteText">
    <w:name w:val="footnote text"/>
    <w:basedOn w:val="Normal"/>
    <w:link w:val="FootnoteTextChar"/>
    <w:semiHidden/>
    <w:rsid w:val="006A659E"/>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6A659E"/>
    <w:rPr>
      <w:rFonts w:ascii="Times New Roman" w:eastAsia="Times New Roman" w:hAnsi="Times New Roman" w:cs="Times New Roman"/>
      <w:sz w:val="20"/>
      <w:szCs w:val="20"/>
    </w:rPr>
  </w:style>
  <w:style w:type="character" w:styleId="FootnoteReference">
    <w:name w:val="footnote reference"/>
    <w:semiHidden/>
    <w:rsid w:val="006A659E"/>
    <w:rPr>
      <w:vertAlign w:val="superscript"/>
    </w:rPr>
  </w:style>
  <w:style w:type="paragraph" w:styleId="BalloonText">
    <w:name w:val="Balloon Text"/>
    <w:basedOn w:val="Normal"/>
    <w:link w:val="BalloonTextChar"/>
    <w:uiPriority w:val="99"/>
    <w:semiHidden/>
    <w:unhideWhenUsed/>
    <w:rsid w:val="006A659E"/>
    <w:rPr>
      <w:rFonts w:ascii="Tahoma" w:hAnsi="Tahoma" w:cs="Tahoma"/>
      <w:sz w:val="16"/>
      <w:szCs w:val="16"/>
    </w:rPr>
  </w:style>
  <w:style w:type="character" w:customStyle="1" w:styleId="BalloonTextChar">
    <w:name w:val="Balloon Text Char"/>
    <w:basedOn w:val="DefaultParagraphFont"/>
    <w:link w:val="BalloonText"/>
    <w:uiPriority w:val="99"/>
    <w:semiHidden/>
    <w:rsid w:val="006A659E"/>
    <w:rPr>
      <w:rFonts w:ascii="Tahoma" w:hAnsi="Tahoma" w:cs="Tahoma"/>
      <w:sz w:val="16"/>
      <w:szCs w:val="16"/>
    </w:rPr>
  </w:style>
  <w:style w:type="paragraph" w:styleId="NoSpacing">
    <w:name w:val="No Spacing"/>
    <w:uiPriority w:val="1"/>
    <w:qFormat/>
    <w:rsid w:val="007143A9"/>
  </w:style>
  <w:style w:type="paragraph" w:styleId="BodyText">
    <w:name w:val="Body Text"/>
    <w:basedOn w:val="Normal"/>
    <w:link w:val="BodyTextChar"/>
    <w:rsid w:val="008A376F"/>
    <w:pPr>
      <w:spacing w:after="120"/>
      <w:outlineLvl w:val="6"/>
    </w:pPr>
    <w:rPr>
      <w:rFonts w:ascii="Times New Roman" w:eastAsia="Times New Roman" w:hAnsi="Times New Roman" w:cs="Times New Roman"/>
      <w:szCs w:val="20"/>
    </w:rPr>
  </w:style>
  <w:style w:type="character" w:customStyle="1" w:styleId="BodyTextChar">
    <w:name w:val="Body Text Char"/>
    <w:basedOn w:val="DefaultParagraphFont"/>
    <w:link w:val="BodyText"/>
    <w:rsid w:val="008A376F"/>
    <w:rPr>
      <w:rFonts w:ascii="Times New Roman" w:eastAsia="Times New Roman" w:hAnsi="Times New Roman" w:cs="Times New Roman"/>
      <w:szCs w:val="20"/>
    </w:rPr>
  </w:style>
  <w:style w:type="paragraph" w:styleId="Title">
    <w:name w:val="Title"/>
    <w:basedOn w:val="Normal"/>
    <w:link w:val="TitleChar"/>
    <w:qFormat/>
    <w:rsid w:val="008A376F"/>
    <w:pPr>
      <w:spacing w:before="240" w:after="60"/>
      <w:jc w:val="center"/>
      <w:outlineLvl w:val="0"/>
    </w:pPr>
    <w:rPr>
      <w:rFonts w:ascii="Times New Roman" w:eastAsia="Times New Roman" w:hAnsi="Times New Roman" w:cs="Times New Roman"/>
      <w:b/>
      <w:kern w:val="40"/>
      <w:sz w:val="40"/>
      <w:szCs w:val="20"/>
    </w:rPr>
  </w:style>
  <w:style w:type="character" w:customStyle="1" w:styleId="TitleChar">
    <w:name w:val="Title Char"/>
    <w:basedOn w:val="DefaultParagraphFont"/>
    <w:link w:val="Title"/>
    <w:rsid w:val="008A376F"/>
    <w:rPr>
      <w:rFonts w:ascii="Times New Roman" w:eastAsia="Times New Roman" w:hAnsi="Times New Roman" w:cs="Times New Roman"/>
      <w:b/>
      <w:kern w:val="40"/>
      <w:sz w:val="40"/>
      <w:szCs w:val="20"/>
    </w:rPr>
  </w:style>
  <w:style w:type="character" w:styleId="Strong">
    <w:name w:val="Strong"/>
    <w:basedOn w:val="DefaultParagraphFont"/>
    <w:uiPriority w:val="22"/>
    <w:qFormat/>
    <w:rsid w:val="00933F9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433177">
      <w:bodyDiv w:val="1"/>
      <w:marLeft w:val="0"/>
      <w:marRight w:val="0"/>
      <w:marTop w:val="0"/>
      <w:marBottom w:val="0"/>
      <w:divBdr>
        <w:top w:val="none" w:sz="0" w:space="0" w:color="auto"/>
        <w:left w:val="none" w:sz="0" w:space="0" w:color="auto"/>
        <w:bottom w:val="none" w:sz="0" w:space="0" w:color="auto"/>
        <w:right w:val="none" w:sz="0" w:space="0" w:color="auto"/>
      </w:divBdr>
      <w:divsChild>
        <w:div w:id="1031031073">
          <w:marLeft w:val="0"/>
          <w:marRight w:val="0"/>
          <w:marTop w:val="0"/>
          <w:marBottom w:val="0"/>
          <w:divBdr>
            <w:top w:val="none" w:sz="0" w:space="0" w:color="auto"/>
            <w:left w:val="none" w:sz="0" w:space="0" w:color="auto"/>
            <w:bottom w:val="none" w:sz="0" w:space="0" w:color="auto"/>
            <w:right w:val="none" w:sz="0" w:space="0" w:color="auto"/>
          </w:divBdr>
        </w:div>
      </w:divsChild>
    </w:div>
    <w:div w:id="87434955">
      <w:bodyDiv w:val="1"/>
      <w:marLeft w:val="0"/>
      <w:marRight w:val="0"/>
      <w:marTop w:val="0"/>
      <w:marBottom w:val="0"/>
      <w:divBdr>
        <w:top w:val="none" w:sz="0" w:space="0" w:color="auto"/>
        <w:left w:val="none" w:sz="0" w:space="0" w:color="auto"/>
        <w:bottom w:val="none" w:sz="0" w:space="0" w:color="auto"/>
        <w:right w:val="none" w:sz="0" w:space="0" w:color="auto"/>
      </w:divBdr>
      <w:divsChild>
        <w:div w:id="1953517617">
          <w:marLeft w:val="0"/>
          <w:marRight w:val="0"/>
          <w:marTop w:val="0"/>
          <w:marBottom w:val="0"/>
          <w:divBdr>
            <w:top w:val="none" w:sz="0" w:space="0" w:color="auto"/>
            <w:left w:val="none" w:sz="0" w:space="0" w:color="auto"/>
            <w:bottom w:val="none" w:sz="0" w:space="0" w:color="auto"/>
            <w:right w:val="none" w:sz="0" w:space="0" w:color="auto"/>
          </w:divBdr>
        </w:div>
      </w:divsChild>
    </w:div>
    <w:div w:id="981076144">
      <w:bodyDiv w:val="1"/>
      <w:marLeft w:val="0"/>
      <w:marRight w:val="0"/>
      <w:marTop w:val="0"/>
      <w:marBottom w:val="0"/>
      <w:divBdr>
        <w:top w:val="none" w:sz="0" w:space="0" w:color="auto"/>
        <w:left w:val="none" w:sz="0" w:space="0" w:color="auto"/>
        <w:bottom w:val="none" w:sz="0" w:space="0" w:color="auto"/>
        <w:right w:val="none" w:sz="0" w:space="0" w:color="auto"/>
      </w:divBdr>
      <w:divsChild>
        <w:div w:id="930162552">
          <w:marLeft w:val="0"/>
          <w:marRight w:val="0"/>
          <w:marTop w:val="0"/>
          <w:marBottom w:val="0"/>
          <w:divBdr>
            <w:top w:val="none" w:sz="0" w:space="0" w:color="auto"/>
            <w:left w:val="none" w:sz="0" w:space="0" w:color="auto"/>
            <w:bottom w:val="none" w:sz="0" w:space="0" w:color="auto"/>
            <w:right w:val="none" w:sz="0" w:space="0" w:color="auto"/>
          </w:divBdr>
        </w:div>
      </w:divsChild>
    </w:div>
    <w:div w:id="1062100024">
      <w:bodyDiv w:val="1"/>
      <w:marLeft w:val="0"/>
      <w:marRight w:val="0"/>
      <w:marTop w:val="0"/>
      <w:marBottom w:val="0"/>
      <w:divBdr>
        <w:top w:val="none" w:sz="0" w:space="0" w:color="auto"/>
        <w:left w:val="none" w:sz="0" w:space="0" w:color="auto"/>
        <w:bottom w:val="none" w:sz="0" w:space="0" w:color="auto"/>
        <w:right w:val="none" w:sz="0" w:space="0" w:color="auto"/>
      </w:divBdr>
      <w:divsChild>
        <w:div w:id="372005479">
          <w:marLeft w:val="0"/>
          <w:marRight w:val="0"/>
          <w:marTop w:val="0"/>
          <w:marBottom w:val="0"/>
          <w:divBdr>
            <w:top w:val="none" w:sz="0" w:space="0" w:color="auto"/>
            <w:left w:val="none" w:sz="0" w:space="0" w:color="auto"/>
            <w:bottom w:val="none" w:sz="0" w:space="0" w:color="auto"/>
            <w:right w:val="none" w:sz="0" w:space="0" w:color="auto"/>
          </w:divBdr>
        </w:div>
      </w:divsChild>
    </w:div>
    <w:div w:id="1274627330">
      <w:bodyDiv w:val="1"/>
      <w:marLeft w:val="0"/>
      <w:marRight w:val="0"/>
      <w:marTop w:val="0"/>
      <w:marBottom w:val="0"/>
      <w:divBdr>
        <w:top w:val="none" w:sz="0" w:space="0" w:color="auto"/>
        <w:left w:val="none" w:sz="0" w:space="0" w:color="auto"/>
        <w:bottom w:val="none" w:sz="0" w:space="0" w:color="auto"/>
        <w:right w:val="none" w:sz="0" w:space="0" w:color="auto"/>
      </w:divBdr>
      <w:divsChild>
        <w:div w:id="661812851">
          <w:marLeft w:val="0"/>
          <w:marRight w:val="0"/>
          <w:marTop w:val="0"/>
          <w:marBottom w:val="0"/>
          <w:divBdr>
            <w:top w:val="none" w:sz="0" w:space="0" w:color="auto"/>
            <w:left w:val="none" w:sz="0" w:space="0" w:color="auto"/>
            <w:bottom w:val="none" w:sz="0" w:space="0" w:color="auto"/>
            <w:right w:val="none" w:sz="0" w:space="0" w:color="auto"/>
          </w:divBdr>
        </w:div>
      </w:divsChild>
    </w:div>
    <w:div w:id="1302735180">
      <w:bodyDiv w:val="1"/>
      <w:marLeft w:val="0"/>
      <w:marRight w:val="0"/>
      <w:marTop w:val="0"/>
      <w:marBottom w:val="0"/>
      <w:divBdr>
        <w:top w:val="none" w:sz="0" w:space="0" w:color="auto"/>
        <w:left w:val="none" w:sz="0" w:space="0" w:color="auto"/>
        <w:bottom w:val="none" w:sz="0" w:space="0" w:color="auto"/>
        <w:right w:val="none" w:sz="0" w:space="0" w:color="auto"/>
      </w:divBdr>
      <w:divsChild>
        <w:div w:id="1308776493">
          <w:marLeft w:val="0"/>
          <w:marRight w:val="0"/>
          <w:marTop w:val="0"/>
          <w:marBottom w:val="0"/>
          <w:divBdr>
            <w:top w:val="none" w:sz="0" w:space="0" w:color="auto"/>
            <w:left w:val="none" w:sz="0" w:space="0" w:color="auto"/>
            <w:bottom w:val="none" w:sz="0" w:space="0" w:color="auto"/>
            <w:right w:val="none" w:sz="0" w:space="0" w:color="auto"/>
          </w:divBdr>
        </w:div>
      </w:divsChild>
    </w:div>
    <w:div w:id="2044556213">
      <w:bodyDiv w:val="1"/>
      <w:marLeft w:val="0"/>
      <w:marRight w:val="0"/>
      <w:marTop w:val="0"/>
      <w:marBottom w:val="0"/>
      <w:divBdr>
        <w:top w:val="none" w:sz="0" w:space="0" w:color="auto"/>
        <w:left w:val="none" w:sz="0" w:space="0" w:color="auto"/>
        <w:bottom w:val="none" w:sz="0" w:space="0" w:color="auto"/>
        <w:right w:val="none" w:sz="0" w:space="0" w:color="auto"/>
      </w:divBdr>
      <w:divsChild>
        <w:div w:id="1899515780">
          <w:marLeft w:val="547"/>
          <w:marRight w:val="0"/>
          <w:marTop w:val="562"/>
          <w:marBottom w:val="0"/>
          <w:divBdr>
            <w:top w:val="none" w:sz="0" w:space="0" w:color="auto"/>
            <w:left w:val="none" w:sz="0" w:space="0" w:color="auto"/>
            <w:bottom w:val="none" w:sz="0" w:space="0" w:color="auto"/>
            <w:right w:val="none" w:sz="0" w:space="0" w:color="auto"/>
          </w:divBdr>
        </w:div>
        <w:div w:id="1414013497">
          <w:marLeft w:val="547"/>
          <w:marRight w:val="0"/>
          <w:marTop w:val="562"/>
          <w:marBottom w:val="0"/>
          <w:divBdr>
            <w:top w:val="none" w:sz="0" w:space="0" w:color="auto"/>
            <w:left w:val="none" w:sz="0" w:space="0" w:color="auto"/>
            <w:bottom w:val="none" w:sz="0" w:space="0" w:color="auto"/>
            <w:right w:val="none" w:sz="0" w:space="0" w:color="auto"/>
          </w:divBdr>
        </w:div>
        <w:div w:id="594289514">
          <w:marLeft w:val="547"/>
          <w:marRight w:val="0"/>
          <w:marTop w:val="562"/>
          <w:marBottom w:val="0"/>
          <w:divBdr>
            <w:top w:val="none" w:sz="0" w:space="0" w:color="auto"/>
            <w:left w:val="none" w:sz="0" w:space="0" w:color="auto"/>
            <w:bottom w:val="none" w:sz="0" w:space="0" w:color="auto"/>
            <w:right w:val="none" w:sz="0" w:space="0" w:color="auto"/>
          </w:divBdr>
        </w:div>
        <w:div w:id="198278399">
          <w:marLeft w:val="547"/>
          <w:marRight w:val="0"/>
          <w:marTop w:val="562"/>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file:////var/folders/xg/hhg5_bnn4hbd0k5bflvkdgl40000gn/T/com.microsoft.Word/WebArchiveCopyPasteTempFiles/page3image46370256"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file:////var/folders/xg/hhg5_bnn4hbd0k5bflvkdgl40000gn/T/com.microsoft.Word/WebArchiveCopyPasteTempFiles/page2image46269040" TargetMode="External"/><Relationship Id="rId5" Type="http://schemas.openxmlformats.org/officeDocument/2006/relationships/webSettings" Target="webSettings.xml"/><Relationship Id="rId15" Type="http://schemas.openxmlformats.org/officeDocument/2006/relationships/image" Target="file:////var/folders/xg/hhg5_bnn4hbd0k5bflvkdgl40000gn/T/com.microsoft.Word/WebArchiveCopyPasteTempFiles/page4image46359488" TargetMode="Externa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file:////var/folders/xg/hhg5_bnn4hbd0k5bflvkdgl40000gn/T/com.microsoft.Word/WebArchiveCopyPasteTempFiles/page1image46282144"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4F7D2-85B5-3F42-8B4D-6A0B50664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3</Pages>
  <Words>267</Words>
  <Characters>1526</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DrexelU</Company>
  <LinksUpToDate>false</LinksUpToDate>
  <CharactersWithSpaces>1790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CCarroll</dc:creator>
  <cp:lastModifiedBy>safi mian</cp:lastModifiedBy>
  <cp:revision>3</cp:revision>
  <cp:lastPrinted>2014-12-22T16:18:00Z</cp:lastPrinted>
  <dcterms:created xsi:type="dcterms:W3CDTF">2018-11-08T14:08:00Z</dcterms:created>
  <dcterms:modified xsi:type="dcterms:W3CDTF">2018-11-08T15:31:00Z</dcterms:modified>
</cp:coreProperties>
</file>