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B9123E" w14:textId="1FAE51EE" w:rsidR="00D33BB9" w:rsidRPr="00384C7D" w:rsidRDefault="00457FFB" w:rsidP="00D33BB9">
      <w:pPr>
        <w:widowControl w:val="0"/>
        <w:pBdr>
          <w:bottom w:val="single" w:sz="6"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rPr>
          <w:rFonts w:ascii="Arial" w:hAnsi="Arial" w:cs="Helvetica"/>
          <w:sz w:val="32"/>
          <w:szCs w:val="32"/>
        </w:rPr>
      </w:pPr>
      <w:r>
        <w:rPr>
          <w:rFonts w:ascii="Arial" w:hAnsi="Arial" w:cs="Helvetica"/>
          <w:sz w:val="32"/>
          <w:szCs w:val="32"/>
        </w:rPr>
        <w:t xml:space="preserve">HCI </w:t>
      </w:r>
      <w:r w:rsidR="00384C7D" w:rsidRPr="00384C7D">
        <w:rPr>
          <w:rFonts w:ascii="Arial" w:hAnsi="Arial" w:cs="Helvetica"/>
          <w:sz w:val="32"/>
          <w:szCs w:val="32"/>
        </w:rPr>
        <w:t>LAB</w:t>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t>Name:</w:t>
      </w:r>
      <w:r w:rsidR="00FD7AFE">
        <w:rPr>
          <w:rFonts w:ascii="Arial" w:hAnsi="Arial" w:cs="Helvetica"/>
          <w:sz w:val="32"/>
          <w:szCs w:val="32"/>
        </w:rPr>
        <w:t xml:space="preserve"> Nathan Malenfant</w:t>
      </w:r>
      <w:bookmarkStart w:id="0" w:name="_GoBack"/>
      <w:bookmarkEnd w:id="0"/>
    </w:p>
    <w:p w14:paraId="2DD3828B" w14:textId="77777777" w:rsidR="0088242E" w:rsidRDefault="0088242E" w:rsidP="00D33BB9">
      <w:pPr>
        <w:rPr>
          <w:rFonts w:ascii="Arial" w:eastAsia="Times New Roman" w:hAnsi="Arial" w:cs="Arial"/>
          <w:b/>
        </w:rPr>
      </w:pPr>
    </w:p>
    <w:p w14:paraId="0A56E13B" w14:textId="77777777" w:rsidR="00C47BF3" w:rsidRDefault="00C47BF3" w:rsidP="00D33BB9">
      <w:pPr>
        <w:rPr>
          <w:rFonts w:ascii="Times New Roman" w:hAnsi="Times New Roman" w:cs="Times New Roman"/>
          <w:b/>
        </w:rPr>
      </w:pPr>
    </w:p>
    <w:p w14:paraId="79D509AE" w14:textId="75501526" w:rsidR="00DE689E" w:rsidRDefault="005927A3" w:rsidP="005927A3">
      <w:pPr>
        <w:pStyle w:val="ListParagraph"/>
        <w:numPr>
          <w:ilvl w:val="0"/>
          <w:numId w:val="24"/>
        </w:numPr>
        <w:rPr>
          <w:rFonts w:ascii="Times New Roman" w:hAnsi="Times New Roman" w:cs="Times New Roman"/>
          <w:b/>
        </w:rPr>
      </w:pPr>
      <w:r>
        <w:rPr>
          <w:rFonts w:ascii="Times New Roman" w:hAnsi="Times New Roman" w:cs="Times New Roman"/>
        </w:rPr>
        <w:t>S</w:t>
      </w:r>
      <w:r w:rsidR="00DE689E" w:rsidRPr="005927A3">
        <w:rPr>
          <w:rFonts w:ascii="Times New Roman" w:hAnsi="Times New Roman" w:cs="Times New Roman"/>
        </w:rPr>
        <w:t xml:space="preserve">ketch </w:t>
      </w:r>
      <w:r w:rsidR="00933F9C" w:rsidRPr="005927A3">
        <w:rPr>
          <w:rFonts w:ascii="Times New Roman" w:hAnsi="Times New Roman" w:cs="Times New Roman"/>
        </w:rPr>
        <w:t>your bag</w:t>
      </w:r>
      <w:r w:rsidR="00DE689E" w:rsidRPr="005927A3">
        <w:rPr>
          <w:rFonts w:ascii="Times New Roman" w:hAnsi="Times New Roman" w:cs="Times New Roman"/>
        </w:rPr>
        <w:t xml:space="preserve"> in the space provided or sketch it on other paper and insert an image of your sketch</w:t>
      </w:r>
      <w:r w:rsidR="00C47BF3" w:rsidRPr="005927A3">
        <w:rPr>
          <w:rFonts w:ascii="Times New Roman" w:hAnsi="Times New Roman" w:cs="Times New Roman"/>
        </w:rPr>
        <w:t xml:space="preserve">. Be sure to annotate its most important features. </w:t>
      </w:r>
      <w:r w:rsidR="00DE689E" w:rsidRPr="005927A3">
        <w:rPr>
          <w:rFonts w:ascii="Times New Roman" w:hAnsi="Times New Roman" w:cs="Times New Roman"/>
        </w:rPr>
        <w:br/>
      </w:r>
    </w:p>
    <w:p w14:paraId="1C484C0B" w14:textId="77777777" w:rsidR="005927A3" w:rsidRDefault="005927A3" w:rsidP="005927A3">
      <w:pPr>
        <w:rPr>
          <w:rFonts w:ascii="Times New Roman" w:hAnsi="Times New Roman" w:cs="Times New Roman"/>
          <w:b/>
        </w:rPr>
      </w:pPr>
    </w:p>
    <w:p w14:paraId="44A17AE4" w14:textId="77777777" w:rsidR="005927A3" w:rsidRDefault="005927A3" w:rsidP="005927A3">
      <w:pPr>
        <w:rPr>
          <w:rFonts w:ascii="Times New Roman" w:hAnsi="Times New Roman" w:cs="Times New Roman"/>
          <w:b/>
        </w:rPr>
      </w:pPr>
    </w:p>
    <w:p w14:paraId="01F4576C" w14:textId="77777777" w:rsidR="005927A3" w:rsidRDefault="005927A3" w:rsidP="005927A3">
      <w:pPr>
        <w:rPr>
          <w:rFonts w:ascii="Times New Roman" w:hAnsi="Times New Roman" w:cs="Times New Roman"/>
          <w:b/>
        </w:rPr>
      </w:pPr>
    </w:p>
    <w:p w14:paraId="15CA6E81" w14:textId="77777777" w:rsidR="005927A3" w:rsidRDefault="005927A3" w:rsidP="005927A3">
      <w:pPr>
        <w:rPr>
          <w:rFonts w:ascii="Times New Roman" w:hAnsi="Times New Roman" w:cs="Times New Roman"/>
          <w:b/>
        </w:rPr>
      </w:pPr>
    </w:p>
    <w:p w14:paraId="11FDFB0C" w14:textId="77777777" w:rsidR="005927A3" w:rsidRDefault="005927A3" w:rsidP="005927A3">
      <w:pPr>
        <w:rPr>
          <w:rFonts w:ascii="Times New Roman" w:hAnsi="Times New Roman" w:cs="Times New Roman"/>
          <w:b/>
        </w:rPr>
      </w:pPr>
    </w:p>
    <w:p w14:paraId="5794BDF8" w14:textId="115010B4" w:rsidR="005927A3" w:rsidRDefault="009C68E8" w:rsidP="005927A3">
      <w:pPr>
        <w:rPr>
          <w:rFonts w:ascii="Times New Roman" w:hAnsi="Times New Roman" w:cs="Times New Roman"/>
          <w:b/>
        </w:rPr>
      </w:pPr>
      <w:r>
        <w:rPr>
          <w:rFonts w:ascii="Times New Roman" w:hAnsi="Times New Roman" w:cs="Times New Roman"/>
          <w:noProof/>
        </w:rPr>
        <w:drawing>
          <wp:inline distT="0" distB="0" distL="0" distR="0" wp14:anchorId="479D7DFD" wp14:editId="7FF74060">
            <wp:extent cx="6848475" cy="38481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48475" cy="3848100"/>
                    </a:xfrm>
                    <a:prstGeom prst="rect">
                      <a:avLst/>
                    </a:prstGeom>
                    <a:noFill/>
                    <a:ln>
                      <a:noFill/>
                    </a:ln>
                  </pic:spPr>
                </pic:pic>
              </a:graphicData>
            </a:graphic>
          </wp:inline>
        </w:drawing>
      </w:r>
    </w:p>
    <w:p w14:paraId="0048BF4B" w14:textId="77777777" w:rsidR="005927A3" w:rsidRDefault="005927A3" w:rsidP="005927A3">
      <w:pPr>
        <w:rPr>
          <w:rFonts w:ascii="Times New Roman" w:hAnsi="Times New Roman" w:cs="Times New Roman"/>
          <w:b/>
        </w:rPr>
      </w:pPr>
    </w:p>
    <w:p w14:paraId="01DF5ED1" w14:textId="77777777" w:rsidR="005927A3" w:rsidRDefault="005927A3" w:rsidP="005927A3">
      <w:pPr>
        <w:rPr>
          <w:rFonts w:ascii="Times New Roman" w:hAnsi="Times New Roman" w:cs="Times New Roman"/>
          <w:b/>
        </w:rPr>
      </w:pPr>
    </w:p>
    <w:p w14:paraId="71451EBD" w14:textId="77777777" w:rsidR="005927A3" w:rsidRDefault="005927A3" w:rsidP="005927A3">
      <w:pPr>
        <w:rPr>
          <w:rFonts w:ascii="Times New Roman" w:hAnsi="Times New Roman" w:cs="Times New Roman"/>
          <w:b/>
        </w:rPr>
      </w:pPr>
    </w:p>
    <w:p w14:paraId="03B92453" w14:textId="77777777" w:rsidR="005927A3" w:rsidRDefault="005927A3" w:rsidP="005927A3">
      <w:pPr>
        <w:rPr>
          <w:rFonts w:ascii="Times New Roman" w:hAnsi="Times New Roman" w:cs="Times New Roman"/>
          <w:b/>
        </w:rPr>
      </w:pPr>
    </w:p>
    <w:p w14:paraId="70B33886" w14:textId="50F84E01" w:rsidR="005927A3" w:rsidRDefault="005927A3" w:rsidP="005927A3">
      <w:pPr>
        <w:rPr>
          <w:rFonts w:ascii="Times New Roman" w:hAnsi="Times New Roman" w:cs="Times New Roman"/>
          <w:b/>
        </w:rPr>
      </w:pPr>
    </w:p>
    <w:p w14:paraId="6BF83414" w14:textId="167818A8" w:rsidR="005927A3" w:rsidRDefault="005927A3" w:rsidP="005927A3">
      <w:pPr>
        <w:rPr>
          <w:rFonts w:ascii="Times New Roman" w:hAnsi="Times New Roman" w:cs="Times New Roman"/>
          <w:b/>
        </w:rPr>
      </w:pPr>
    </w:p>
    <w:p w14:paraId="2BF2CB58" w14:textId="75B2D0B6" w:rsidR="005927A3" w:rsidRPr="005927A3" w:rsidRDefault="005927A3" w:rsidP="005927A3">
      <w:pPr>
        <w:rPr>
          <w:rFonts w:ascii="Times New Roman" w:hAnsi="Times New Roman" w:cs="Times New Roman"/>
          <w:b/>
        </w:rPr>
      </w:pPr>
    </w:p>
    <w:p w14:paraId="5F697FB6" w14:textId="77777777" w:rsidR="005927A3" w:rsidRDefault="00933F9C" w:rsidP="00B06497">
      <w:pPr>
        <w:pStyle w:val="ListParagraph"/>
        <w:numPr>
          <w:ilvl w:val="0"/>
          <w:numId w:val="24"/>
        </w:numPr>
        <w:rPr>
          <w:rFonts w:ascii="Times New Roman" w:hAnsi="Times New Roman" w:cs="Times New Roman"/>
        </w:rPr>
      </w:pPr>
      <w:r w:rsidRPr="005927A3">
        <w:rPr>
          <w:rFonts w:ascii="Times New Roman" w:hAnsi="Times New Roman" w:cs="Times New Roman"/>
        </w:rPr>
        <w:t>Take notes about your interview.</w:t>
      </w:r>
    </w:p>
    <w:p w14:paraId="01EA66D3" w14:textId="77777777" w:rsidR="005927A3" w:rsidRDefault="005927A3" w:rsidP="005927A3">
      <w:pPr>
        <w:rPr>
          <w:rFonts w:ascii="Times New Roman" w:hAnsi="Times New Roman" w:cs="Times New Roman"/>
        </w:rPr>
      </w:pPr>
    </w:p>
    <w:p w14:paraId="7A6F7FC1" w14:textId="6D522957" w:rsidR="005927A3" w:rsidRDefault="00D66630" w:rsidP="00D66630">
      <w:pPr>
        <w:ind w:left="720"/>
        <w:rPr>
          <w:rFonts w:ascii="Times New Roman" w:hAnsi="Times New Roman" w:cs="Times New Roman"/>
        </w:rPr>
      </w:pPr>
      <w:r>
        <w:rPr>
          <w:rFonts w:ascii="Times New Roman" w:hAnsi="Times New Roman" w:cs="Times New Roman"/>
        </w:rPr>
        <w:t>Her current backpack has comfortable straps. She doesn’t like the shape of the backpack. The bag has plenty of storage.</w:t>
      </w:r>
    </w:p>
    <w:p w14:paraId="0408E286" w14:textId="63E6E227" w:rsidR="00D66630" w:rsidRDefault="00D66630" w:rsidP="00D66630">
      <w:pPr>
        <w:ind w:left="720"/>
        <w:rPr>
          <w:rFonts w:ascii="Times New Roman" w:hAnsi="Times New Roman" w:cs="Times New Roman"/>
        </w:rPr>
      </w:pPr>
    </w:p>
    <w:p w14:paraId="2B7EEA34" w14:textId="1930B552" w:rsidR="00D66630" w:rsidRPr="00D66630" w:rsidRDefault="00D66630" w:rsidP="00D66630">
      <w:pPr>
        <w:ind w:left="720"/>
        <w:rPr>
          <w:rFonts w:ascii="Times New Roman" w:hAnsi="Times New Roman" w:cs="Times New Roman"/>
        </w:rPr>
      </w:pPr>
      <w:r>
        <w:rPr>
          <w:rFonts w:ascii="Times New Roman" w:hAnsi="Times New Roman" w:cs="Times New Roman"/>
        </w:rPr>
        <w:t xml:space="preserve">She liked one of her older bags because it had better color; </w:t>
      </w:r>
      <w:proofErr w:type="gramStart"/>
      <w:r>
        <w:rPr>
          <w:rFonts w:ascii="Times New Roman" w:hAnsi="Times New Roman" w:cs="Times New Roman"/>
        </w:rPr>
        <w:t>however</w:t>
      </w:r>
      <w:proofErr w:type="gramEnd"/>
      <w:r>
        <w:rPr>
          <w:rFonts w:ascii="Times New Roman" w:hAnsi="Times New Roman" w:cs="Times New Roman"/>
        </w:rPr>
        <w:t xml:space="preserve"> it had poorer storage.</w:t>
      </w:r>
    </w:p>
    <w:p w14:paraId="228507D3" w14:textId="77777777" w:rsidR="005927A3" w:rsidRDefault="005927A3" w:rsidP="005927A3">
      <w:pPr>
        <w:pStyle w:val="ListParagraph"/>
        <w:rPr>
          <w:rFonts w:ascii="Times New Roman" w:hAnsi="Times New Roman" w:cs="Times New Roman"/>
        </w:rPr>
      </w:pPr>
    </w:p>
    <w:p w14:paraId="6489F51A" w14:textId="48A83FD5" w:rsidR="005927A3" w:rsidRDefault="00D66630" w:rsidP="005927A3">
      <w:pPr>
        <w:pStyle w:val="ListParagraph"/>
        <w:rPr>
          <w:rFonts w:ascii="Times New Roman" w:hAnsi="Times New Roman" w:cs="Times New Roman"/>
        </w:rPr>
      </w:pPr>
      <w:r>
        <w:rPr>
          <w:rFonts w:ascii="Times New Roman" w:hAnsi="Times New Roman" w:cs="Times New Roman"/>
        </w:rPr>
        <w:t>Favorite colors to have on a bag are black, purple, and blue (navy blue) (not all necessarily together).</w:t>
      </w:r>
    </w:p>
    <w:p w14:paraId="1B8CE347" w14:textId="77777777" w:rsidR="005927A3" w:rsidRDefault="005927A3" w:rsidP="005927A3">
      <w:pPr>
        <w:pStyle w:val="ListParagraph"/>
        <w:rPr>
          <w:rFonts w:ascii="Times New Roman" w:hAnsi="Times New Roman" w:cs="Times New Roman"/>
        </w:rPr>
      </w:pPr>
    </w:p>
    <w:p w14:paraId="06F7E5CD" w14:textId="77777777" w:rsidR="005927A3" w:rsidRDefault="005927A3" w:rsidP="005927A3">
      <w:pPr>
        <w:pStyle w:val="ListParagraph"/>
        <w:rPr>
          <w:rFonts w:ascii="Times New Roman" w:hAnsi="Times New Roman" w:cs="Times New Roman"/>
        </w:rPr>
      </w:pPr>
    </w:p>
    <w:p w14:paraId="6F379621" w14:textId="77777777" w:rsidR="005927A3" w:rsidRDefault="005927A3" w:rsidP="005927A3">
      <w:pPr>
        <w:pStyle w:val="ListParagraph"/>
        <w:rPr>
          <w:rFonts w:ascii="Times New Roman" w:hAnsi="Times New Roman" w:cs="Times New Roman"/>
        </w:rPr>
      </w:pPr>
    </w:p>
    <w:p w14:paraId="77B2A465" w14:textId="6D553F6F" w:rsidR="00DE689E" w:rsidRPr="005927A3" w:rsidRDefault="00933F9C" w:rsidP="005927A3">
      <w:pPr>
        <w:pStyle w:val="ListParagraph"/>
        <w:rPr>
          <w:rFonts w:ascii="Times New Roman" w:hAnsi="Times New Roman" w:cs="Times New Roman"/>
        </w:rPr>
      </w:pPr>
      <w:r w:rsidRPr="005927A3">
        <w:rPr>
          <w:rFonts w:ascii="Times New Roman" w:hAnsi="Times New Roman" w:cs="Times New Roman"/>
        </w:rPr>
        <w:br/>
      </w:r>
    </w:p>
    <w:p w14:paraId="4D09AE5F" w14:textId="5ADF3975" w:rsidR="00933F9C" w:rsidRPr="00933F9C" w:rsidRDefault="00933F9C" w:rsidP="00933F9C">
      <w:pPr>
        <w:pStyle w:val="ListParagraph"/>
        <w:numPr>
          <w:ilvl w:val="0"/>
          <w:numId w:val="24"/>
        </w:numPr>
        <w:rPr>
          <w:rFonts w:ascii="Times New Roman" w:hAnsi="Times New Roman" w:cs="Times New Roman"/>
          <w:b/>
        </w:rPr>
      </w:pPr>
      <w:r>
        <w:rPr>
          <w:rFonts w:ascii="Times New Roman" w:hAnsi="Times New Roman" w:cs="Times New Roman"/>
        </w:rPr>
        <w:t xml:space="preserve"> </w:t>
      </w:r>
    </w:p>
    <w:p w14:paraId="48AD5830" w14:textId="43F4F8BB" w:rsidR="00933F9C" w:rsidRDefault="00933F9C" w:rsidP="00933F9C">
      <w:pPr>
        <w:pStyle w:val="ListParagraph"/>
        <w:numPr>
          <w:ilvl w:val="0"/>
          <w:numId w:val="25"/>
        </w:numPr>
        <w:rPr>
          <w:rFonts w:ascii="Times New Roman" w:hAnsi="Times New Roman" w:cs="Times New Roman"/>
        </w:rPr>
      </w:pPr>
      <w:r w:rsidRPr="00933F9C">
        <w:rPr>
          <w:rFonts w:ascii="Times New Roman" w:hAnsi="Times New Roman" w:cs="Times New Roman"/>
        </w:rPr>
        <w:t xml:space="preserve">What do they want to achieve with their bag?  </w:t>
      </w:r>
    </w:p>
    <w:p w14:paraId="40AC171E" w14:textId="77777777" w:rsidR="005927A3" w:rsidRDefault="005927A3" w:rsidP="005927A3">
      <w:pPr>
        <w:pStyle w:val="ListParagraph"/>
        <w:ind w:left="1080"/>
        <w:rPr>
          <w:rFonts w:ascii="Times New Roman" w:hAnsi="Times New Roman" w:cs="Times New Roman"/>
        </w:rPr>
      </w:pPr>
    </w:p>
    <w:p w14:paraId="24FFBD08" w14:textId="71DA65E5" w:rsidR="005927A3" w:rsidRDefault="00CA21A4" w:rsidP="005927A3">
      <w:pPr>
        <w:pStyle w:val="ListParagraph"/>
        <w:ind w:left="1080"/>
        <w:rPr>
          <w:rFonts w:ascii="Times New Roman" w:hAnsi="Times New Roman" w:cs="Times New Roman"/>
        </w:rPr>
      </w:pPr>
      <w:r>
        <w:rPr>
          <w:rFonts w:ascii="Times New Roman" w:hAnsi="Times New Roman" w:cs="Times New Roman"/>
        </w:rPr>
        <w:t>Carry school supplies, phone, and other personal belongings</w:t>
      </w:r>
    </w:p>
    <w:p w14:paraId="02039B4D" w14:textId="77777777" w:rsidR="005927A3" w:rsidRPr="00933F9C" w:rsidRDefault="005927A3" w:rsidP="005927A3">
      <w:pPr>
        <w:pStyle w:val="ListParagraph"/>
        <w:ind w:left="1080"/>
        <w:rPr>
          <w:rFonts w:ascii="Times New Roman" w:hAnsi="Times New Roman" w:cs="Times New Roman"/>
        </w:rPr>
      </w:pPr>
    </w:p>
    <w:p w14:paraId="39B9E3AA" w14:textId="5D08AC2F" w:rsidR="00933F9C" w:rsidRDefault="00933F9C" w:rsidP="00933F9C">
      <w:pPr>
        <w:pStyle w:val="ListParagraph"/>
        <w:numPr>
          <w:ilvl w:val="0"/>
          <w:numId w:val="25"/>
        </w:numPr>
        <w:rPr>
          <w:rFonts w:ascii="Times New Roman" w:hAnsi="Times New Roman" w:cs="Times New Roman"/>
        </w:rPr>
      </w:pPr>
      <w:r w:rsidRPr="00933F9C">
        <w:rPr>
          <w:rFonts w:ascii="Times New Roman" w:hAnsi="Times New Roman" w:cs="Times New Roman"/>
        </w:rPr>
        <w:t xml:space="preserve">What feelings or motivations do they have? Is there something you can infer about their bag design or use preferences based on what they told you that they maybe haven’t realized themselves?  </w:t>
      </w:r>
    </w:p>
    <w:p w14:paraId="4D6A8013" w14:textId="77777777" w:rsidR="005927A3" w:rsidRDefault="005927A3" w:rsidP="00CA21A4">
      <w:pPr>
        <w:ind w:left="720"/>
        <w:rPr>
          <w:rFonts w:ascii="Times New Roman" w:hAnsi="Times New Roman" w:cs="Times New Roman"/>
        </w:rPr>
      </w:pPr>
    </w:p>
    <w:p w14:paraId="656901BE" w14:textId="71A743F8" w:rsidR="005927A3" w:rsidRDefault="00CA21A4" w:rsidP="00CA21A4">
      <w:pPr>
        <w:ind w:left="1080"/>
        <w:rPr>
          <w:rFonts w:ascii="Times New Roman" w:hAnsi="Times New Roman" w:cs="Times New Roman"/>
        </w:rPr>
      </w:pPr>
      <w:r>
        <w:rPr>
          <w:rFonts w:ascii="Times New Roman" w:hAnsi="Times New Roman" w:cs="Times New Roman"/>
        </w:rPr>
        <w:t>Doesn’t want a large bag; wants it lightweight. Likes the coloring of the bag. I didn’t realize anything they might like.</w:t>
      </w:r>
    </w:p>
    <w:p w14:paraId="0874CFC9" w14:textId="77777777" w:rsidR="005927A3" w:rsidRDefault="005927A3" w:rsidP="00CA21A4">
      <w:pPr>
        <w:ind w:left="1080"/>
        <w:rPr>
          <w:rFonts w:ascii="Times New Roman" w:hAnsi="Times New Roman" w:cs="Times New Roman"/>
        </w:rPr>
      </w:pPr>
    </w:p>
    <w:p w14:paraId="04540BDE" w14:textId="77777777" w:rsidR="005927A3" w:rsidRDefault="005927A3" w:rsidP="005927A3">
      <w:pPr>
        <w:rPr>
          <w:rFonts w:ascii="Times New Roman" w:hAnsi="Times New Roman" w:cs="Times New Roman"/>
        </w:rPr>
      </w:pPr>
    </w:p>
    <w:p w14:paraId="2757FFD1" w14:textId="77777777" w:rsidR="005927A3" w:rsidRDefault="005927A3" w:rsidP="005927A3">
      <w:pPr>
        <w:rPr>
          <w:rFonts w:ascii="Times New Roman" w:hAnsi="Times New Roman" w:cs="Times New Roman"/>
        </w:rPr>
      </w:pPr>
    </w:p>
    <w:p w14:paraId="75FDC94B" w14:textId="77777777" w:rsidR="005927A3" w:rsidRDefault="005927A3" w:rsidP="005927A3">
      <w:pPr>
        <w:rPr>
          <w:rFonts w:ascii="Times New Roman" w:hAnsi="Times New Roman" w:cs="Times New Roman"/>
        </w:rPr>
      </w:pPr>
    </w:p>
    <w:p w14:paraId="24203051" w14:textId="77777777" w:rsidR="005927A3" w:rsidRPr="005927A3" w:rsidRDefault="005927A3" w:rsidP="005927A3">
      <w:pPr>
        <w:rPr>
          <w:rFonts w:ascii="Times New Roman" w:hAnsi="Times New Roman" w:cs="Times New Roman"/>
        </w:rPr>
      </w:pPr>
    </w:p>
    <w:p w14:paraId="30C270B9" w14:textId="77777777" w:rsidR="00933F9C" w:rsidRDefault="00933F9C" w:rsidP="00933F9C">
      <w:pPr>
        <w:rPr>
          <w:rFonts w:ascii="Times New Roman" w:hAnsi="Times New Roman" w:cs="Times New Roman"/>
        </w:rPr>
      </w:pPr>
    </w:p>
    <w:p w14:paraId="7881CBE2" w14:textId="25616780" w:rsidR="005927A3" w:rsidRPr="009C68E8" w:rsidRDefault="005927A3" w:rsidP="009C68E8">
      <w:pPr>
        <w:pStyle w:val="ListParagraph"/>
        <w:numPr>
          <w:ilvl w:val="0"/>
          <w:numId w:val="24"/>
        </w:numPr>
        <w:rPr>
          <w:rFonts w:ascii="Times New Roman" w:hAnsi="Times New Roman" w:cs="Times New Roman"/>
        </w:rPr>
      </w:pPr>
      <w:r w:rsidRPr="005927A3">
        <w:rPr>
          <w:rFonts w:ascii="Times New Roman" w:hAnsi="Times New Roman" w:cs="Times New Roman"/>
        </w:rPr>
        <w:t>At least 5</w:t>
      </w:r>
      <w:r w:rsidR="00B23DD2" w:rsidRPr="005927A3">
        <w:rPr>
          <w:rFonts w:ascii="Times New Roman" w:hAnsi="Times New Roman" w:cs="Times New Roman"/>
        </w:rPr>
        <w:t xml:space="preserve"> sketches.</w:t>
      </w:r>
      <w:r w:rsidR="009C68E8" w:rsidRPr="009C68E8">
        <w:rPr>
          <w:b/>
          <w:noProof/>
        </w:rPr>
        <w:t xml:space="preserve"> </w:t>
      </w:r>
      <w:r w:rsidR="009C68E8">
        <w:rPr>
          <w:b/>
          <w:noProof/>
        </w:rPr>
        <w:drawing>
          <wp:inline distT="0" distB="0" distL="0" distR="0" wp14:anchorId="19EEDDC1" wp14:editId="7BBDE43D">
            <wp:extent cx="6848475" cy="38481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48475" cy="3848100"/>
                    </a:xfrm>
                    <a:prstGeom prst="rect">
                      <a:avLst/>
                    </a:prstGeom>
                    <a:noFill/>
                    <a:ln>
                      <a:noFill/>
                    </a:ln>
                  </pic:spPr>
                </pic:pic>
              </a:graphicData>
            </a:graphic>
          </wp:inline>
        </w:drawing>
      </w:r>
      <w:r w:rsidRPr="009C68E8">
        <w:rPr>
          <w:rFonts w:ascii="Times New Roman" w:hAnsi="Times New Roman" w:cs="Times New Roman"/>
        </w:rPr>
        <w:br w:type="page"/>
      </w:r>
    </w:p>
    <w:p w14:paraId="54453D64" w14:textId="77777777" w:rsidR="005927A3" w:rsidRPr="00B23DD2" w:rsidRDefault="005927A3" w:rsidP="00B23DD2">
      <w:pPr>
        <w:rPr>
          <w:rFonts w:ascii="Times New Roman" w:hAnsi="Times New Roman" w:cs="Times New Roman"/>
        </w:rPr>
      </w:pPr>
    </w:p>
    <w:p w14:paraId="001B826F" w14:textId="337BDECA" w:rsidR="00B23DD2" w:rsidRPr="00B23DD2" w:rsidRDefault="005927A3" w:rsidP="00B23DD2">
      <w:pPr>
        <w:pStyle w:val="ListParagraph"/>
        <w:numPr>
          <w:ilvl w:val="0"/>
          <w:numId w:val="24"/>
        </w:numPr>
        <w:rPr>
          <w:rFonts w:ascii="Times New Roman" w:hAnsi="Times New Roman" w:cs="Times New Roman"/>
          <w:b/>
        </w:rPr>
      </w:pPr>
      <w:r>
        <w:rPr>
          <w:rFonts w:ascii="Times New Roman" w:hAnsi="Times New Roman" w:cs="Times New Roman"/>
        </w:rPr>
        <w:t>N</w:t>
      </w:r>
      <w:r w:rsidR="00B23DD2">
        <w:rPr>
          <w:rFonts w:ascii="Times New Roman" w:hAnsi="Times New Roman" w:cs="Times New Roman"/>
        </w:rPr>
        <w:t xml:space="preserve">otes on </w:t>
      </w:r>
      <w:r>
        <w:rPr>
          <w:rFonts w:ascii="Times New Roman" w:hAnsi="Times New Roman" w:cs="Times New Roman"/>
        </w:rPr>
        <w:t>user</w:t>
      </w:r>
      <w:r w:rsidR="00B23DD2">
        <w:rPr>
          <w:rFonts w:ascii="Times New Roman" w:hAnsi="Times New Roman" w:cs="Times New Roman"/>
        </w:rPr>
        <w:t xml:space="preserve"> feedback</w:t>
      </w:r>
      <w:r w:rsidR="00B23DD2" w:rsidRPr="00B23DD2">
        <w:rPr>
          <w:rFonts w:ascii="Times New Roman" w:hAnsi="Times New Roman" w:cs="Times New Roman"/>
        </w:rPr>
        <w:t>.</w:t>
      </w:r>
    </w:p>
    <w:p w14:paraId="42CFD076" w14:textId="77777777" w:rsidR="00B23DD2" w:rsidRDefault="00B23DD2" w:rsidP="00B23DD2">
      <w:pPr>
        <w:rPr>
          <w:rFonts w:ascii="Times New Roman" w:hAnsi="Times New Roman" w:cs="Times New Roman"/>
          <w:b/>
        </w:rPr>
      </w:pPr>
    </w:p>
    <w:p w14:paraId="5FB22233" w14:textId="5425950A" w:rsidR="005927A3" w:rsidRDefault="00CC7929" w:rsidP="00CC7929">
      <w:pPr>
        <w:ind w:left="360"/>
        <w:rPr>
          <w:rFonts w:ascii="Times New Roman" w:hAnsi="Times New Roman" w:cs="Times New Roman"/>
        </w:rPr>
      </w:pPr>
      <w:r w:rsidRPr="00CC7929">
        <w:rPr>
          <w:rFonts w:ascii="Times New Roman" w:hAnsi="Times New Roman" w:cs="Times New Roman"/>
        </w:rPr>
        <w:t xml:space="preserve">Bag 1: </w:t>
      </w:r>
      <w:r w:rsidR="001F1B28">
        <w:rPr>
          <w:rFonts w:ascii="Times New Roman" w:hAnsi="Times New Roman" w:cs="Times New Roman"/>
        </w:rPr>
        <w:t>Strengths: Storage space, pouches for drinks and phones, lightweight. Weaknesses: Colorful and doesn’t have extra top strap.</w:t>
      </w:r>
    </w:p>
    <w:p w14:paraId="7E93D3C8" w14:textId="77777777" w:rsidR="00CC7929" w:rsidRPr="00CC7929" w:rsidRDefault="00CC7929" w:rsidP="00CC7929">
      <w:pPr>
        <w:ind w:left="360"/>
        <w:rPr>
          <w:rFonts w:ascii="Times New Roman" w:hAnsi="Times New Roman" w:cs="Times New Roman"/>
        </w:rPr>
      </w:pPr>
    </w:p>
    <w:p w14:paraId="2907D13C" w14:textId="048ABABA" w:rsidR="00CC7929" w:rsidRDefault="00CC7929" w:rsidP="00CC7929">
      <w:pPr>
        <w:ind w:left="360"/>
        <w:rPr>
          <w:rFonts w:ascii="Times New Roman" w:hAnsi="Times New Roman" w:cs="Times New Roman"/>
        </w:rPr>
      </w:pPr>
      <w:r>
        <w:rPr>
          <w:rFonts w:ascii="Times New Roman" w:hAnsi="Times New Roman" w:cs="Times New Roman"/>
        </w:rPr>
        <w:t xml:space="preserve">Bag 2: </w:t>
      </w:r>
      <w:r w:rsidR="001F1B28">
        <w:rPr>
          <w:rFonts w:ascii="Times New Roman" w:hAnsi="Times New Roman" w:cs="Times New Roman"/>
        </w:rPr>
        <w:t>Strengths: lightweight and designs. Weaknesses: not enough straps and not enough compartments</w:t>
      </w:r>
    </w:p>
    <w:p w14:paraId="15EBEF43" w14:textId="77777777" w:rsidR="00CC7929" w:rsidRDefault="00CC7929" w:rsidP="00CC7929">
      <w:pPr>
        <w:ind w:left="360"/>
        <w:rPr>
          <w:rFonts w:ascii="Times New Roman" w:hAnsi="Times New Roman" w:cs="Times New Roman"/>
        </w:rPr>
      </w:pPr>
    </w:p>
    <w:p w14:paraId="199531ED" w14:textId="5187FE45" w:rsidR="00CC7929" w:rsidRDefault="00CC7929" w:rsidP="00CC7929">
      <w:pPr>
        <w:ind w:left="360"/>
        <w:rPr>
          <w:rFonts w:ascii="Times New Roman" w:hAnsi="Times New Roman" w:cs="Times New Roman"/>
        </w:rPr>
      </w:pPr>
      <w:r>
        <w:rPr>
          <w:rFonts w:ascii="Times New Roman" w:hAnsi="Times New Roman" w:cs="Times New Roman"/>
        </w:rPr>
        <w:t xml:space="preserve">Bag 3: </w:t>
      </w:r>
      <w:r w:rsidR="001F1B28">
        <w:rPr>
          <w:rFonts w:ascii="Times New Roman" w:hAnsi="Times New Roman" w:cs="Times New Roman"/>
        </w:rPr>
        <w:t>Strengths: color, strong straps, and storage. Weaknesses: The style/design on the front</w:t>
      </w:r>
    </w:p>
    <w:p w14:paraId="0F66C6FC" w14:textId="77777777" w:rsidR="00CC7929" w:rsidRDefault="00CC7929" w:rsidP="00CC7929">
      <w:pPr>
        <w:ind w:left="360"/>
        <w:rPr>
          <w:rFonts w:ascii="Times New Roman" w:hAnsi="Times New Roman" w:cs="Times New Roman"/>
        </w:rPr>
      </w:pPr>
    </w:p>
    <w:p w14:paraId="1832D0F6" w14:textId="1D9E2F52" w:rsidR="00CC7929" w:rsidRDefault="00CC7929" w:rsidP="00CC7929">
      <w:pPr>
        <w:ind w:left="360"/>
        <w:rPr>
          <w:rFonts w:ascii="Times New Roman" w:hAnsi="Times New Roman" w:cs="Times New Roman"/>
        </w:rPr>
      </w:pPr>
      <w:r>
        <w:rPr>
          <w:rFonts w:ascii="Times New Roman" w:hAnsi="Times New Roman" w:cs="Times New Roman"/>
        </w:rPr>
        <w:t xml:space="preserve">Bag 4: </w:t>
      </w:r>
      <w:r w:rsidR="001F1B28">
        <w:rPr>
          <w:rFonts w:ascii="Times New Roman" w:hAnsi="Times New Roman" w:cs="Times New Roman"/>
        </w:rPr>
        <w:t>Strengths: wheels to avoid carrying and good storage. Weaknesses: colorful, wheels ruin the style (likes four wheels)</w:t>
      </w:r>
      <w:r w:rsidR="009C68E8" w:rsidRPr="009C68E8">
        <w:rPr>
          <w:b/>
          <w:noProof/>
        </w:rPr>
        <w:t xml:space="preserve"> </w:t>
      </w:r>
    </w:p>
    <w:p w14:paraId="087972C0" w14:textId="77777777" w:rsidR="00CC7929" w:rsidRDefault="00CC7929" w:rsidP="00CC7929">
      <w:pPr>
        <w:ind w:left="360"/>
        <w:rPr>
          <w:rFonts w:ascii="Times New Roman" w:hAnsi="Times New Roman" w:cs="Times New Roman"/>
        </w:rPr>
      </w:pPr>
    </w:p>
    <w:p w14:paraId="7FBB8A79" w14:textId="714AD502" w:rsidR="00CC7929" w:rsidRPr="00CC7929" w:rsidRDefault="00CC7929" w:rsidP="00CC7929">
      <w:pPr>
        <w:ind w:left="360"/>
        <w:rPr>
          <w:rFonts w:ascii="Times New Roman" w:hAnsi="Times New Roman" w:cs="Times New Roman"/>
        </w:rPr>
      </w:pPr>
      <w:r>
        <w:rPr>
          <w:rFonts w:ascii="Times New Roman" w:hAnsi="Times New Roman" w:cs="Times New Roman"/>
        </w:rPr>
        <w:t xml:space="preserve">Bag 5: </w:t>
      </w:r>
      <w:r w:rsidR="001F1B28">
        <w:rPr>
          <w:rFonts w:ascii="Times New Roman" w:hAnsi="Times New Roman" w:cs="Times New Roman"/>
        </w:rPr>
        <w:t>Strengths: size and style. Weaknesses: single opening and boring</w:t>
      </w:r>
    </w:p>
    <w:p w14:paraId="4FD6E33B" w14:textId="77777777" w:rsidR="005927A3" w:rsidRDefault="005927A3" w:rsidP="00B23DD2">
      <w:pPr>
        <w:rPr>
          <w:rFonts w:ascii="Times New Roman" w:hAnsi="Times New Roman" w:cs="Times New Roman"/>
          <w:b/>
        </w:rPr>
      </w:pPr>
    </w:p>
    <w:p w14:paraId="01D82D12" w14:textId="77777777" w:rsidR="005927A3" w:rsidRDefault="005927A3" w:rsidP="00B23DD2">
      <w:pPr>
        <w:rPr>
          <w:rFonts w:ascii="Times New Roman" w:hAnsi="Times New Roman" w:cs="Times New Roman"/>
          <w:b/>
        </w:rPr>
      </w:pPr>
    </w:p>
    <w:p w14:paraId="0169A9C3" w14:textId="77777777" w:rsidR="005927A3" w:rsidRDefault="005927A3" w:rsidP="00B23DD2">
      <w:pPr>
        <w:rPr>
          <w:rFonts w:ascii="Times New Roman" w:hAnsi="Times New Roman" w:cs="Times New Roman"/>
          <w:b/>
        </w:rPr>
      </w:pPr>
    </w:p>
    <w:p w14:paraId="4DA25C41" w14:textId="77777777" w:rsidR="005927A3" w:rsidRDefault="005927A3" w:rsidP="00B23DD2">
      <w:pPr>
        <w:rPr>
          <w:rFonts w:ascii="Times New Roman" w:hAnsi="Times New Roman" w:cs="Times New Roman"/>
          <w:b/>
        </w:rPr>
      </w:pPr>
    </w:p>
    <w:p w14:paraId="68BA0F37" w14:textId="77777777" w:rsidR="005927A3" w:rsidRDefault="005927A3" w:rsidP="00B23DD2">
      <w:pPr>
        <w:rPr>
          <w:rFonts w:ascii="Times New Roman" w:hAnsi="Times New Roman" w:cs="Times New Roman"/>
          <w:b/>
        </w:rPr>
      </w:pPr>
    </w:p>
    <w:p w14:paraId="44E6A1F9" w14:textId="77777777" w:rsidR="005927A3" w:rsidRPr="00B23DD2" w:rsidRDefault="005927A3" w:rsidP="00B23DD2">
      <w:pPr>
        <w:rPr>
          <w:rFonts w:ascii="Times New Roman" w:hAnsi="Times New Roman" w:cs="Times New Roman"/>
          <w:b/>
        </w:rPr>
      </w:pPr>
    </w:p>
    <w:p w14:paraId="2A87D182" w14:textId="58270E58" w:rsidR="00D32F8F" w:rsidRPr="005927A3" w:rsidRDefault="00B23DD2" w:rsidP="005927A3">
      <w:pPr>
        <w:pStyle w:val="ListParagraph"/>
        <w:numPr>
          <w:ilvl w:val="0"/>
          <w:numId w:val="24"/>
        </w:numPr>
        <w:rPr>
          <w:rFonts w:ascii="Times New Roman" w:hAnsi="Times New Roman" w:cs="Times New Roman"/>
        </w:rPr>
      </w:pPr>
      <w:r w:rsidRPr="005927A3">
        <w:rPr>
          <w:rFonts w:ascii="Times New Roman" w:hAnsi="Times New Roman" w:cs="Times New Roman"/>
        </w:rPr>
        <w:t>New</w:t>
      </w:r>
      <w:r w:rsidR="005927A3" w:rsidRPr="005927A3">
        <w:rPr>
          <w:rFonts w:ascii="Times New Roman" w:hAnsi="Times New Roman" w:cs="Times New Roman"/>
        </w:rPr>
        <w:t xml:space="preserve"> solution </w:t>
      </w:r>
      <w:r w:rsidR="00D32F8F" w:rsidRPr="005927A3">
        <w:rPr>
          <w:rFonts w:ascii="Times New Roman" w:hAnsi="Times New Roman" w:cs="Times New Roman"/>
        </w:rPr>
        <w:t>sketch.</w:t>
      </w:r>
    </w:p>
    <w:p w14:paraId="5B824552" w14:textId="77777777" w:rsidR="00426F9C" w:rsidRDefault="00426F9C" w:rsidP="00426F9C">
      <w:pPr>
        <w:rPr>
          <w:rFonts w:ascii="Times New Roman" w:hAnsi="Times New Roman" w:cs="Times New Roman"/>
          <w:b/>
        </w:rPr>
      </w:pPr>
    </w:p>
    <w:p w14:paraId="6D5E1FA8" w14:textId="77777777" w:rsidR="005927A3" w:rsidRDefault="005927A3" w:rsidP="00426F9C">
      <w:pPr>
        <w:rPr>
          <w:rFonts w:ascii="Times New Roman" w:hAnsi="Times New Roman" w:cs="Times New Roman"/>
          <w:b/>
        </w:rPr>
      </w:pPr>
    </w:p>
    <w:p w14:paraId="4EF15A21" w14:textId="13E724E5" w:rsidR="005927A3" w:rsidRDefault="009C68E8" w:rsidP="00426F9C">
      <w:pPr>
        <w:rPr>
          <w:rFonts w:ascii="Times New Roman" w:hAnsi="Times New Roman" w:cs="Times New Roman"/>
          <w:b/>
        </w:rPr>
      </w:pPr>
      <w:r>
        <w:rPr>
          <w:b/>
          <w:noProof/>
        </w:rPr>
        <w:drawing>
          <wp:inline distT="0" distB="0" distL="0" distR="0" wp14:anchorId="257F240F" wp14:editId="19971623">
            <wp:extent cx="6848475" cy="38481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48475" cy="3848100"/>
                    </a:xfrm>
                    <a:prstGeom prst="rect">
                      <a:avLst/>
                    </a:prstGeom>
                    <a:noFill/>
                    <a:ln>
                      <a:noFill/>
                    </a:ln>
                  </pic:spPr>
                </pic:pic>
              </a:graphicData>
            </a:graphic>
          </wp:inline>
        </w:drawing>
      </w:r>
    </w:p>
    <w:p w14:paraId="1C1B859F" w14:textId="77777777" w:rsidR="005927A3" w:rsidRDefault="005927A3" w:rsidP="00426F9C">
      <w:pPr>
        <w:rPr>
          <w:rFonts w:ascii="Times New Roman" w:hAnsi="Times New Roman" w:cs="Times New Roman"/>
          <w:b/>
        </w:rPr>
      </w:pPr>
    </w:p>
    <w:p w14:paraId="66E1F23C" w14:textId="77777777" w:rsidR="005927A3" w:rsidRDefault="005927A3" w:rsidP="00426F9C">
      <w:pPr>
        <w:rPr>
          <w:rFonts w:ascii="Times New Roman" w:hAnsi="Times New Roman" w:cs="Times New Roman"/>
          <w:b/>
        </w:rPr>
      </w:pPr>
    </w:p>
    <w:p w14:paraId="0516E0F6" w14:textId="77777777" w:rsidR="005927A3" w:rsidRDefault="005927A3" w:rsidP="00426F9C">
      <w:pPr>
        <w:rPr>
          <w:rFonts w:ascii="Times New Roman" w:hAnsi="Times New Roman" w:cs="Times New Roman"/>
          <w:b/>
        </w:rPr>
      </w:pPr>
    </w:p>
    <w:p w14:paraId="59C0E5D4" w14:textId="77777777" w:rsidR="005927A3" w:rsidRDefault="005927A3" w:rsidP="00426F9C">
      <w:pPr>
        <w:rPr>
          <w:rFonts w:ascii="Times New Roman" w:hAnsi="Times New Roman" w:cs="Times New Roman"/>
          <w:b/>
        </w:rPr>
      </w:pPr>
    </w:p>
    <w:p w14:paraId="085CAC61" w14:textId="77777777" w:rsidR="005927A3" w:rsidRDefault="005927A3" w:rsidP="00426F9C">
      <w:pPr>
        <w:rPr>
          <w:rFonts w:ascii="Times New Roman" w:hAnsi="Times New Roman" w:cs="Times New Roman"/>
          <w:b/>
        </w:rPr>
      </w:pPr>
    </w:p>
    <w:p w14:paraId="664DCD3E" w14:textId="77777777" w:rsidR="005927A3" w:rsidRDefault="005927A3" w:rsidP="00426F9C">
      <w:pPr>
        <w:rPr>
          <w:rFonts w:ascii="Times New Roman" w:hAnsi="Times New Roman" w:cs="Times New Roman"/>
          <w:b/>
        </w:rPr>
      </w:pPr>
    </w:p>
    <w:p w14:paraId="79D37C8D" w14:textId="77777777" w:rsidR="005927A3" w:rsidRPr="00426F9C" w:rsidRDefault="005927A3" w:rsidP="00426F9C">
      <w:pPr>
        <w:rPr>
          <w:rFonts w:ascii="Times New Roman" w:hAnsi="Times New Roman" w:cs="Times New Roman"/>
          <w:b/>
        </w:rPr>
      </w:pPr>
    </w:p>
    <w:p w14:paraId="3010EB24" w14:textId="06E65E27" w:rsidR="00D32F8F" w:rsidRPr="005927A3" w:rsidRDefault="005927A3" w:rsidP="005927A3">
      <w:pPr>
        <w:pStyle w:val="ListParagraph"/>
        <w:numPr>
          <w:ilvl w:val="0"/>
          <w:numId w:val="24"/>
        </w:numPr>
        <w:rPr>
          <w:rFonts w:ascii="Times New Roman" w:hAnsi="Times New Roman" w:cs="Times New Roman"/>
        </w:rPr>
      </w:pPr>
      <w:r w:rsidRPr="005927A3">
        <w:rPr>
          <w:rFonts w:ascii="Times New Roman" w:hAnsi="Times New Roman" w:cs="Times New Roman"/>
        </w:rPr>
        <w:t>S</w:t>
      </w:r>
      <w:r w:rsidR="00D32F8F" w:rsidRPr="005927A3">
        <w:rPr>
          <w:rFonts w:ascii="Times New Roman" w:hAnsi="Times New Roman" w:cs="Times New Roman"/>
        </w:rPr>
        <w:t xml:space="preserve">ummary of the user’s reaction. </w:t>
      </w:r>
    </w:p>
    <w:p w14:paraId="66E81148" w14:textId="77777777" w:rsidR="00B23DD2" w:rsidRPr="00B23DD2" w:rsidRDefault="00B23DD2" w:rsidP="00B23DD2">
      <w:pPr>
        <w:rPr>
          <w:rFonts w:ascii="Times New Roman" w:hAnsi="Times New Roman" w:cs="Times New Roman"/>
          <w:b/>
        </w:rPr>
      </w:pPr>
    </w:p>
    <w:p w14:paraId="082C1AE9" w14:textId="52884E90" w:rsidR="007E00B0" w:rsidRDefault="001F1B28" w:rsidP="001F1B28">
      <w:pPr>
        <w:ind w:left="720"/>
        <w:rPr>
          <w:rFonts w:ascii="Times New Roman" w:hAnsi="Times New Roman" w:cs="Times New Roman"/>
        </w:rPr>
      </w:pPr>
      <w:r>
        <w:rPr>
          <w:rFonts w:ascii="Times New Roman" w:hAnsi="Times New Roman" w:cs="Times New Roman"/>
        </w:rPr>
        <w:t xml:space="preserve">The user </w:t>
      </w:r>
      <w:r w:rsidR="009C68E8">
        <w:rPr>
          <w:rFonts w:ascii="Times New Roman" w:hAnsi="Times New Roman" w:cs="Times New Roman"/>
        </w:rPr>
        <w:t xml:space="preserve">really enjoyed the final product. It includes </w:t>
      </w:r>
      <w:proofErr w:type="gramStart"/>
      <w:r w:rsidR="009C68E8">
        <w:rPr>
          <w:rFonts w:ascii="Times New Roman" w:hAnsi="Times New Roman" w:cs="Times New Roman"/>
        </w:rPr>
        <w:t>all of</w:t>
      </w:r>
      <w:proofErr w:type="gramEnd"/>
      <w:r w:rsidR="009C68E8">
        <w:rPr>
          <w:rFonts w:ascii="Times New Roman" w:hAnsi="Times New Roman" w:cs="Times New Roman"/>
        </w:rPr>
        <w:t xml:space="preserve"> their desired features. No negatives were shared.</w:t>
      </w:r>
    </w:p>
    <w:p w14:paraId="6C9973D5" w14:textId="77777777" w:rsidR="00301A37" w:rsidRPr="00D32F8F" w:rsidRDefault="00301A37" w:rsidP="00D32F8F">
      <w:pPr>
        <w:rPr>
          <w:rFonts w:ascii="Times New Roman" w:eastAsia="Times New Roman" w:hAnsi="Times New Roman" w:cs="Times New Roman"/>
          <w:szCs w:val="20"/>
        </w:rPr>
      </w:pPr>
    </w:p>
    <w:sectPr w:rsidR="00301A37" w:rsidRPr="00D32F8F" w:rsidSect="00D33BB9">
      <w:headerReference w:type="default" r:id="rId1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2393BE" w14:textId="77777777" w:rsidR="009929AE" w:rsidRDefault="009929AE" w:rsidP="00074848">
      <w:r>
        <w:separator/>
      </w:r>
    </w:p>
  </w:endnote>
  <w:endnote w:type="continuationSeparator" w:id="0">
    <w:p w14:paraId="0BC7AA8A" w14:textId="77777777" w:rsidR="009929AE" w:rsidRDefault="009929AE" w:rsidP="00074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auto"/>
    <w:pitch w:val="variable"/>
    <w:sig w:usb0="E00002FF" w:usb1="6AC7FDFB" w:usb2="08000012" w:usb3="00000000" w:csb0="0002009F" w:csb1="00000000"/>
  </w:font>
  <w:font w:name="Tahoma">
    <w:panose1 w:val="020B0604030504040204"/>
    <w:charset w:val="00"/>
    <w:family w:val="auto"/>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F266F8" w14:textId="77777777" w:rsidR="009929AE" w:rsidRDefault="009929AE" w:rsidP="00074848">
      <w:r>
        <w:separator/>
      </w:r>
    </w:p>
  </w:footnote>
  <w:footnote w:type="continuationSeparator" w:id="0">
    <w:p w14:paraId="52E6B593" w14:textId="77777777" w:rsidR="009929AE" w:rsidRDefault="009929AE" w:rsidP="000748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C0B641" w14:textId="729C350D" w:rsidR="00D33BB9" w:rsidRDefault="00D33BB9">
    <w:pPr>
      <w:pStyle w:val="Header"/>
    </w:pPr>
    <w:r>
      <w:t>CI10</w:t>
    </w:r>
    <w:r w:rsidR="00457FFB">
      <w:t>1</w:t>
    </w:r>
  </w:p>
  <w:p w14:paraId="6B326583" w14:textId="031C9FBA" w:rsidR="00D33BB9" w:rsidRPr="00D57314" w:rsidRDefault="00D33BB9">
    <w:pPr>
      <w:pStyle w:val="Header"/>
    </w:pPr>
    <w:r w:rsidRPr="00D57314">
      <w:t xml:space="preserve"> </w:t>
    </w:r>
    <w:r w:rsidRPr="00D57314">
      <w:tab/>
    </w:r>
    <w:r w:rsidRPr="00D57314">
      <w:tab/>
    </w:r>
    <w:r w:rsidRPr="00D57314">
      <w:tab/>
    </w:r>
    <w:r w:rsidRPr="00D57314">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1"/>
    <w:lvl w:ilvl="0">
      <w:start w:val="1"/>
      <w:numFmt w:val="bullet"/>
      <w:lvlText w:val="-"/>
      <w:lvlJc w:val="left"/>
      <w:pPr>
        <w:tabs>
          <w:tab w:val="num" w:pos="0"/>
        </w:tabs>
        <w:ind w:left="2520" w:hanging="360"/>
      </w:pPr>
      <w:rPr>
        <w:rFonts w:ascii="Cambria" w:hAnsi="Cambria" w:cs="Times New Roman"/>
      </w:rPr>
    </w:lvl>
  </w:abstractNum>
  <w:abstractNum w:abstractNumId="1" w15:restartNumberingAfterBreak="0">
    <w:nsid w:val="00000002"/>
    <w:multiLevelType w:val="singleLevel"/>
    <w:tmpl w:val="00000002"/>
    <w:name w:val="WW8Num4"/>
    <w:lvl w:ilvl="0">
      <w:start w:val="1"/>
      <w:numFmt w:val="bullet"/>
      <w:lvlText w:val=""/>
      <w:lvlJc w:val="left"/>
      <w:pPr>
        <w:tabs>
          <w:tab w:val="num" w:pos="0"/>
        </w:tabs>
        <w:ind w:left="1440" w:hanging="360"/>
      </w:pPr>
      <w:rPr>
        <w:rFonts w:ascii="Symbol" w:hAnsi="Symbol" w:cs="Symbol"/>
      </w:rPr>
    </w:lvl>
  </w:abstractNum>
  <w:abstractNum w:abstractNumId="2" w15:restartNumberingAfterBreak="0">
    <w:nsid w:val="00000004"/>
    <w:multiLevelType w:val="singleLevel"/>
    <w:tmpl w:val="A24E3668"/>
    <w:name w:val="WW8Num7"/>
    <w:lvl w:ilvl="0">
      <w:start w:val="1"/>
      <w:numFmt w:val="decimal"/>
      <w:lvlText w:val="%1."/>
      <w:lvlJc w:val="left"/>
      <w:pPr>
        <w:tabs>
          <w:tab w:val="num" w:pos="0"/>
        </w:tabs>
        <w:ind w:left="1080" w:hanging="720"/>
      </w:pPr>
      <w:rPr>
        <w:b w:val="0"/>
        <w:i w:val="0"/>
      </w:rPr>
    </w:lvl>
  </w:abstractNum>
  <w:abstractNum w:abstractNumId="3" w15:restartNumberingAfterBreak="0">
    <w:nsid w:val="00000007"/>
    <w:multiLevelType w:val="multilevel"/>
    <w:tmpl w:val="00000007"/>
    <w:name w:val="WW8Num13"/>
    <w:lvl w:ilvl="0">
      <w:start w:val="1"/>
      <w:numFmt w:val="bullet"/>
      <w:lvlText w:val=""/>
      <w:lvlJc w:val="left"/>
      <w:pPr>
        <w:tabs>
          <w:tab w:val="num" w:pos="0"/>
        </w:tabs>
        <w:ind w:left="2160" w:hanging="360"/>
      </w:pPr>
      <w:rPr>
        <w:rFonts w:ascii="Symbol" w:hAnsi="Symbol" w:cs="Symbol"/>
      </w:rPr>
    </w:lvl>
    <w:lvl w:ilvl="1">
      <w:start w:val="1"/>
      <w:numFmt w:val="bullet"/>
      <w:lvlText w:val="o"/>
      <w:lvlJc w:val="left"/>
      <w:pPr>
        <w:tabs>
          <w:tab w:val="num" w:pos="0"/>
        </w:tabs>
        <w:ind w:left="2880" w:hanging="360"/>
      </w:pPr>
      <w:rPr>
        <w:rFonts w:ascii="Courier New" w:hAnsi="Courier New" w:cs="Courier New"/>
      </w:rPr>
    </w:lvl>
    <w:lvl w:ilvl="2">
      <w:start w:val="1"/>
      <w:numFmt w:val="bullet"/>
      <w:lvlText w:val=""/>
      <w:lvlJc w:val="left"/>
      <w:pPr>
        <w:tabs>
          <w:tab w:val="num" w:pos="0"/>
        </w:tabs>
        <w:ind w:left="3600" w:hanging="360"/>
      </w:pPr>
      <w:rPr>
        <w:rFonts w:ascii="Wingdings" w:hAnsi="Wingdings" w:cs="Wingdings"/>
      </w:rPr>
    </w:lvl>
    <w:lvl w:ilvl="3">
      <w:start w:val="1"/>
      <w:numFmt w:val="bullet"/>
      <w:lvlText w:val=""/>
      <w:lvlJc w:val="left"/>
      <w:pPr>
        <w:tabs>
          <w:tab w:val="num" w:pos="0"/>
        </w:tabs>
        <w:ind w:left="4320" w:hanging="360"/>
      </w:pPr>
      <w:rPr>
        <w:rFonts w:ascii="Symbol" w:hAnsi="Symbol" w:cs="Symbol"/>
      </w:rPr>
    </w:lvl>
    <w:lvl w:ilvl="4">
      <w:start w:val="1"/>
      <w:numFmt w:val="bullet"/>
      <w:lvlText w:val="o"/>
      <w:lvlJc w:val="left"/>
      <w:pPr>
        <w:tabs>
          <w:tab w:val="num" w:pos="0"/>
        </w:tabs>
        <w:ind w:left="5040" w:hanging="360"/>
      </w:pPr>
      <w:rPr>
        <w:rFonts w:ascii="Courier New" w:hAnsi="Courier New" w:cs="Courier New"/>
      </w:rPr>
    </w:lvl>
    <w:lvl w:ilvl="5">
      <w:start w:val="1"/>
      <w:numFmt w:val="bullet"/>
      <w:lvlText w:val=""/>
      <w:lvlJc w:val="left"/>
      <w:pPr>
        <w:tabs>
          <w:tab w:val="num" w:pos="0"/>
        </w:tabs>
        <w:ind w:left="5760" w:hanging="360"/>
      </w:pPr>
      <w:rPr>
        <w:rFonts w:ascii="Wingdings" w:hAnsi="Wingdings" w:cs="Wingdings"/>
      </w:rPr>
    </w:lvl>
    <w:lvl w:ilvl="6">
      <w:start w:val="1"/>
      <w:numFmt w:val="bullet"/>
      <w:lvlText w:val=""/>
      <w:lvlJc w:val="left"/>
      <w:pPr>
        <w:tabs>
          <w:tab w:val="num" w:pos="0"/>
        </w:tabs>
        <w:ind w:left="6480" w:hanging="360"/>
      </w:pPr>
      <w:rPr>
        <w:rFonts w:ascii="Symbol" w:hAnsi="Symbol" w:cs="Symbol"/>
      </w:rPr>
    </w:lvl>
    <w:lvl w:ilvl="7">
      <w:start w:val="1"/>
      <w:numFmt w:val="bullet"/>
      <w:lvlText w:val="o"/>
      <w:lvlJc w:val="left"/>
      <w:pPr>
        <w:tabs>
          <w:tab w:val="num" w:pos="0"/>
        </w:tabs>
        <w:ind w:left="7200" w:hanging="360"/>
      </w:pPr>
      <w:rPr>
        <w:rFonts w:ascii="Courier New" w:hAnsi="Courier New" w:cs="Courier New"/>
      </w:rPr>
    </w:lvl>
    <w:lvl w:ilvl="8">
      <w:start w:val="1"/>
      <w:numFmt w:val="bullet"/>
      <w:lvlText w:val=""/>
      <w:lvlJc w:val="left"/>
      <w:pPr>
        <w:tabs>
          <w:tab w:val="num" w:pos="0"/>
        </w:tabs>
        <w:ind w:left="7920" w:hanging="360"/>
      </w:pPr>
      <w:rPr>
        <w:rFonts w:ascii="Wingdings" w:hAnsi="Wingdings" w:cs="Wingdings"/>
      </w:rPr>
    </w:lvl>
  </w:abstractNum>
  <w:abstractNum w:abstractNumId="4" w15:restartNumberingAfterBreak="0">
    <w:nsid w:val="02C86792"/>
    <w:multiLevelType w:val="hybridMultilevel"/>
    <w:tmpl w:val="0EE6DC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17195D"/>
    <w:multiLevelType w:val="hybridMultilevel"/>
    <w:tmpl w:val="737E3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FB4040"/>
    <w:multiLevelType w:val="hybridMultilevel"/>
    <w:tmpl w:val="206E918C"/>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213BEA"/>
    <w:multiLevelType w:val="hybridMultilevel"/>
    <w:tmpl w:val="5D24A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1A5BF2"/>
    <w:multiLevelType w:val="hybridMultilevel"/>
    <w:tmpl w:val="37785B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F3663FF"/>
    <w:multiLevelType w:val="hybridMultilevel"/>
    <w:tmpl w:val="CFA6C2F0"/>
    <w:lvl w:ilvl="0" w:tplc="00000001">
      <w:start w:val="1"/>
      <w:numFmt w:val="bullet"/>
      <w:lvlText w:val="-"/>
      <w:lvlJc w:val="left"/>
      <w:pPr>
        <w:ind w:left="720" w:hanging="360"/>
      </w:pPr>
      <w:rPr>
        <w:rFonts w:ascii="Cambria" w:hAnsi="Cambria" w:cs="Times New Roman"/>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055510"/>
    <w:multiLevelType w:val="hybridMultilevel"/>
    <w:tmpl w:val="E604B684"/>
    <w:lvl w:ilvl="0" w:tplc="9D0654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35356582"/>
    <w:multiLevelType w:val="hybridMultilevel"/>
    <w:tmpl w:val="62DAC64A"/>
    <w:lvl w:ilvl="0" w:tplc="ABB83FF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9034C8E"/>
    <w:multiLevelType w:val="hybridMultilevel"/>
    <w:tmpl w:val="39C25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0A71AD"/>
    <w:multiLevelType w:val="hybridMultilevel"/>
    <w:tmpl w:val="85D2405C"/>
    <w:lvl w:ilvl="0" w:tplc="00000001">
      <w:start w:val="1"/>
      <w:numFmt w:val="bullet"/>
      <w:lvlText w:val="-"/>
      <w:lvlJc w:val="left"/>
      <w:pPr>
        <w:ind w:left="720" w:hanging="360"/>
      </w:pPr>
      <w:rPr>
        <w:rFonts w:ascii="Cambria" w:hAnsi="Cambria" w:cs="Times New Roman"/>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284161"/>
    <w:multiLevelType w:val="hybridMultilevel"/>
    <w:tmpl w:val="E2F45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AC77D4"/>
    <w:multiLevelType w:val="hybridMultilevel"/>
    <w:tmpl w:val="FB9E7954"/>
    <w:lvl w:ilvl="0" w:tplc="0409000F">
      <w:start w:val="1"/>
      <w:numFmt w:val="decimal"/>
      <w:lvlText w:val="%1."/>
      <w:lvlJc w:val="left"/>
      <w:pPr>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5B32460E"/>
    <w:multiLevelType w:val="hybridMultilevel"/>
    <w:tmpl w:val="A10027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B4478E6"/>
    <w:multiLevelType w:val="hybridMultilevel"/>
    <w:tmpl w:val="B1E07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1A2480"/>
    <w:multiLevelType w:val="hybridMultilevel"/>
    <w:tmpl w:val="FB9E7954"/>
    <w:lvl w:ilvl="0" w:tplc="0409000F">
      <w:start w:val="1"/>
      <w:numFmt w:val="decimal"/>
      <w:lvlText w:val="%1."/>
      <w:lvlJc w:val="left"/>
      <w:pPr>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5C847A49"/>
    <w:multiLevelType w:val="hybridMultilevel"/>
    <w:tmpl w:val="4496C3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50544A5"/>
    <w:multiLevelType w:val="hybridMultilevel"/>
    <w:tmpl w:val="850468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BD87B6A"/>
    <w:multiLevelType w:val="hybridMultilevel"/>
    <w:tmpl w:val="1DE6583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72544A22"/>
    <w:multiLevelType w:val="hybridMultilevel"/>
    <w:tmpl w:val="9E686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2007E5"/>
    <w:multiLevelType w:val="hybridMultilevel"/>
    <w:tmpl w:val="0D5AA4AA"/>
    <w:lvl w:ilvl="0" w:tplc="00000001">
      <w:start w:val="1"/>
      <w:numFmt w:val="bullet"/>
      <w:lvlText w:val="-"/>
      <w:lvlJc w:val="left"/>
      <w:pPr>
        <w:ind w:left="720" w:hanging="360"/>
      </w:pPr>
      <w:rPr>
        <w:rFonts w:ascii="Cambria" w:hAnsi="Cambria" w:cs="Times New Roman"/>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275171"/>
    <w:multiLevelType w:val="hybridMultilevel"/>
    <w:tmpl w:val="4F0C01A6"/>
    <w:lvl w:ilvl="0" w:tplc="1036459A">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9"/>
  </w:num>
  <w:num w:numId="2">
    <w:abstractNumId w:val="21"/>
  </w:num>
  <w:num w:numId="3">
    <w:abstractNumId w:val="16"/>
  </w:num>
  <w:num w:numId="4">
    <w:abstractNumId w:val="20"/>
  </w:num>
  <w:num w:numId="5">
    <w:abstractNumId w:val="18"/>
  </w:num>
  <w:num w:numId="6">
    <w:abstractNumId w:val="6"/>
  </w:num>
  <w:num w:numId="7">
    <w:abstractNumId w:val="24"/>
  </w:num>
  <w:num w:numId="8">
    <w:abstractNumId w:val="11"/>
  </w:num>
  <w:num w:numId="9">
    <w:abstractNumId w:val="22"/>
  </w:num>
  <w:num w:numId="10">
    <w:abstractNumId w:val="2"/>
  </w:num>
  <w:num w:numId="11">
    <w:abstractNumId w:val="0"/>
  </w:num>
  <w:num w:numId="12">
    <w:abstractNumId w:val="3"/>
  </w:num>
  <w:num w:numId="13">
    <w:abstractNumId w:val="1"/>
  </w:num>
  <w:num w:numId="14">
    <w:abstractNumId w:val="23"/>
  </w:num>
  <w:num w:numId="15">
    <w:abstractNumId w:val="13"/>
  </w:num>
  <w:num w:numId="16">
    <w:abstractNumId w:val="9"/>
  </w:num>
  <w:num w:numId="17">
    <w:abstractNumId w:val="8"/>
  </w:num>
  <w:num w:numId="18">
    <w:abstractNumId w:val="15"/>
  </w:num>
  <w:num w:numId="19">
    <w:abstractNumId w:val="7"/>
  </w:num>
  <w:num w:numId="20">
    <w:abstractNumId w:val="17"/>
  </w:num>
  <w:num w:numId="21">
    <w:abstractNumId w:val="14"/>
  </w:num>
  <w:num w:numId="22">
    <w:abstractNumId w:val="12"/>
  </w:num>
  <w:num w:numId="23">
    <w:abstractNumId w:val="5"/>
  </w:num>
  <w:num w:numId="24">
    <w:abstractNumId w:val="4"/>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2E0A"/>
    <w:rsid w:val="0006496C"/>
    <w:rsid w:val="00074848"/>
    <w:rsid w:val="00075748"/>
    <w:rsid w:val="00091F8F"/>
    <w:rsid w:val="000A7907"/>
    <w:rsid w:val="000C64DF"/>
    <w:rsid w:val="000E2880"/>
    <w:rsid w:val="000E4AD2"/>
    <w:rsid w:val="00102721"/>
    <w:rsid w:val="00176FDD"/>
    <w:rsid w:val="001816D6"/>
    <w:rsid w:val="0018206E"/>
    <w:rsid w:val="001A1D90"/>
    <w:rsid w:val="001A6BF3"/>
    <w:rsid w:val="001B492F"/>
    <w:rsid w:val="001D063C"/>
    <w:rsid w:val="001D304E"/>
    <w:rsid w:val="001E3E89"/>
    <w:rsid w:val="001E7A6A"/>
    <w:rsid w:val="001F1B28"/>
    <w:rsid w:val="00201105"/>
    <w:rsid w:val="00223C56"/>
    <w:rsid w:val="00232FFA"/>
    <w:rsid w:val="00234564"/>
    <w:rsid w:val="00237023"/>
    <w:rsid w:val="00243BB9"/>
    <w:rsid w:val="00261A63"/>
    <w:rsid w:val="002636C3"/>
    <w:rsid w:val="00291354"/>
    <w:rsid w:val="002948BE"/>
    <w:rsid w:val="002A6F73"/>
    <w:rsid w:val="002B6FF0"/>
    <w:rsid w:val="002D2423"/>
    <w:rsid w:val="002D3C0B"/>
    <w:rsid w:val="002F3B33"/>
    <w:rsid w:val="003015AF"/>
    <w:rsid w:val="00301A37"/>
    <w:rsid w:val="00326D36"/>
    <w:rsid w:val="00341DCF"/>
    <w:rsid w:val="00350CDE"/>
    <w:rsid w:val="003521CE"/>
    <w:rsid w:val="00355042"/>
    <w:rsid w:val="00365A8A"/>
    <w:rsid w:val="00384C48"/>
    <w:rsid w:val="00384C7D"/>
    <w:rsid w:val="003E489C"/>
    <w:rsid w:val="004048FC"/>
    <w:rsid w:val="00406237"/>
    <w:rsid w:val="0042114A"/>
    <w:rsid w:val="00421C5A"/>
    <w:rsid w:val="00423C26"/>
    <w:rsid w:val="00423CF1"/>
    <w:rsid w:val="00426F9C"/>
    <w:rsid w:val="00432E25"/>
    <w:rsid w:val="004574B2"/>
    <w:rsid w:val="00457FFB"/>
    <w:rsid w:val="00477930"/>
    <w:rsid w:val="004A0916"/>
    <w:rsid w:val="004A4B01"/>
    <w:rsid w:val="004D1104"/>
    <w:rsid w:val="004E7137"/>
    <w:rsid w:val="004E7F56"/>
    <w:rsid w:val="00501291"/>
    <w:rsid w:val="005023B4"/>
    <w:rsid w:val="005376CE"/>
    <w:rsid w:val="00543A54"/>
    <w:rsid w:val="005449E4"/>
    <w:rsid w:val="005559DB"/>
    <w:rsid w:val="005575E4"/>
    <w:rsid w:val="00571D51"/>
    <w:rsid w:val="00571F23"/>
    <w:rsid w:val="005927A3"/>
    <w:rsid w:val="00597F8C"/>
    <w:rsid w:val="005C4B65"/>
    <w:rsid w:val="005E239F"/>
    <w:rsid w:val="005F1F57"/>
    <w:rsid w:val="005F2C64"/>
    <w:rsid w:val="006007C3"/>
    <w:rsid w:val="0060330A"/>
    <w:rsid w:val="00607AFD"/>
    <w:rsid w:val="00613A05"/>
    <w:rsid w:val="0063712F"/>
    <w:rsid w:val="00646D17"/>
    <w:rsid w:val="00661224"/>
    <w:rsid w:val="00675B53"/>
    <w:rsid w:val="00697C0B"/>
    <w:rsid w:val="006A659E"/>
    <w:rsid w:val="006B6DC1"/>
    <w:rsid w:val="006E2AC8"/>
    <w:rsid w:val="006E50A7"/>
    <w:rsid w:val="006F306C"/>
    <w:rsid w:val="007143A9"/>
    <w:rsid w:val="00716F0C"/>
    <w:rsid w:val="00766812"/>
    <w:rsid w:val="0079227B"/>
    <w:rsid w:val="007C18C5"/>
    <w:rsid w:val="007C3558"/>
    <w:rsid w:val="007E00B0"/>
    <w:rsid w:val="007E2995"/>
    <w:rsid w:val="00825A10"/>
    <w:rsid w:val="00836C65"/>
    <w:rsid w:val="008377B6"/>
    <w:rsid w:val="00844BD1"/>
    <w:rsid w:val="00864D5F"/>
    <w:rsid w:val="0088242E"/>
    <w:rsid w:val="00896153"/>
    <w:rsid w:val="0089743E"/>
    <w:rsid w:val="008A376F"/>
    <w:rsid w:val="008B1A56"/>
    <w:rsid w:val="008D271A"/>
    <w:rsid w:val="008D6656"/>
    <w:rsid w:val="008E7364"/>
    <w:rsid w:val="00900282"/>
    <w:rsid w:val="009179B8"/>
    <w:rsid w:val="00933F9C"/>
    <w:rsid w:val="00934BEC"/>
    <w:rsid w:val="009455C9"/>
    <w:rsid w:val="00950AB3"/>
    <w:rsid w:val="00953DF8"/>
    <w:rsid w:val="00976C24"/>
    <w:rsid w:val="009929AE"/>
    <w:rsid w:val="00993094"/>
    <w:rsid w:val="009A0FE7"/>
    <w:rsid w:val="009A374F"/>
    <w:rsid w:val="009C68E8"/>
    <w:rsid w:val="009D78AC"/>
    <w:rsid w:val="009F3243"/>
    <w:rsid w:val="009F615A"/>
    <w:rsid w:val="00A00A08"/>
    <w:rsid w:val="00A205A6"/>
    <w:rsid w:val="00A26E67"/>
    <w:rsid w:val="00A47539"/>
    <w:rsid w:val="00A65852"/>
    <w:rsid w:val="00A920FF"/>
    <w:rsid w:val="00AA4CDE"/>
    <w:rsid w:val="00AD0C1A"/>
    <w:rsid w:val="00AD5F82"/>
    <w:rsid w:val="00AD6A41"/>
    <w:rsid w:val="00B012C0"/>
    <w:rsid w:val="00B047E0"/>
    <w:rsid w:val="00B100CE"/>
    <w:rsid w:val="00B21C3D"/>
    <w:rsid w:val="00B23DD2"/>
    <w:rsid w:val="00B50A16"/>
    <w:rsid w:val="00B83A99"/>
    <w:rsid w:val="00BC2640"/>
    <w:rsid w:val="00BD618B"/>
    <w:rsid w:val="00C07A3B"/>
    <w:rsid w:val="00C12A2B"/>
    <w:rsid w:val="00C30B7B"/>
    <w:rsid w:val="00C41A4C"/>
    <w:rsid w:val="00C41D9C"/>
    <w:rsid w:val="00C47BF3"/>
    <w:rsid w:val="00C51AEE"/>
    <w:rsid w:val="00C56B65"/>
    <w:rsid w:val="00C746FD"/>
    <w:rsid w:val="00C91812"/>
    <w:rsid w:val="00C91FB1"/>
    <w:rsid w:val="00CA21A4"/>
    <w:rsid w:val="00CB175C"/>
    <w:rsid w:val="00CB7F65"/>
    <w:rsid w:val="00CC172D"/>
    <w:rsid w:val="00CC7929"/>
    <w:rsid w:val="00CC7B11"/>
    <w:rsid w:val="00CE08FF"/>
    <w:rsid w:val="00CF339C"/>
    <w:rsid w:val="00D13353"/>
    <w:rsid w:val="00D20E95"/>
    <w:rsid w:val="00D22AA2"/>
    <w:rsid w:val="00D276D9"/>
    <w:rsid w:val="00D32E0A"/>
    <w:rsid w:val="00D32F8F"/>
    <w:rsid w:val="00D33BB9"/>
    <w:rsid w:val="00D57314"/>
    <w:rsid w:val="00D66630"/>
    <w:rsid w:val="00D777DE"/>
    <w:rsid w:val="00D87E70"/>
    <w:rsid w:val="00D95511"/>
    <w:rsid w:val="00DB3F87"/>
    <w:rsid w:val="00DB57FF"/>
    <w:rsid w:val="00DD0DAC"/>
    <w:rsid w:val="00DD35A3"/>
    <w:rsid w:val="00DE689E"/>
    <w:rsid w:val="00DE7F73"/>
    <w:rsid w:val="00DF0A35"/>
    <w:rsid w:val="00DF1D7B"/>
    <w:rsid w:val="00DF2E37"/>
    <w:rsid w:val="00E01ED9"/>
    <w:rsid w:val="00E138FD"/>
    <w:rsid w:val="00E276D7"/>
    <w:rsid w:val="00E34F67"/>
    <w:rsid w:val="00E404D1"/>
    <w:rsid w:val="00E9077F"/>
    <w:rsid w:val="00E97C55"/>
    <w:rsid w:val="00EB54C7"/>
    <w:rsid w:val="00EC5442"/>
    <w:rsid w:val="00F02E72"/>
    <w:rsid w:val="00F06160"/>
    <w:rsid w:val="00F1153E"/>
    <w:rsid w:val="00F14E3C"/>
    <w:rsid w:val="00F44D3D"/>
    <w:rsid w:val="00F54485"/>
    <w:rsid w:val="00F64627"/>
    <w:rsid w:val="00F7002E"/>
    <w:rsid w:val="00F7131A"/>
    <w:rsid w:val="00F7400B"/>
    <w:rsid w:val="00F924A6"/>
    <w:rsid w:val="00FA2F77"/>
    <w:rsid w:val="00FA53BA"/>
    <w:rsid w:val="00FD357A"/>
    <w:rsid w:val="00FD7AF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E5EB400"/>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35A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002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74848"/>
    <w:pPr>
      <w:tabs>
        <w:tab w:val="center" w:pos="4320"/>
        <w:tab w:val="right" w:pos="8640"/>
      </w:tabs>
    </w:pPr>
  </w:style>
  <w:style w:type="character" w:customStyle="1" w:styleId="HeaderChar">
    <w:name w:val="Header Char"/>
    <w:basedOn w:val="DefaultParagraphFont"/>
    <w:link w:val="Header"/>
    <w:uiPriority w:val="99"/>
    <w:rsid w:val="00074848"/>
  </w:style>
  <w:style w:type="paragraph" w:styleId="Footer">
    <w:name w:val="footer"/>
    <w:basedOn w:val="Normal"/>
    <w:link w:val="FooterChar"/>
    <w:uiPriority w:val="99"/>
    <w:unhideWhenUsed/>
    <w:rsid w:val="00074848"/>
    <w:pPr>
      <w:tabs>
        <w:tab w:val="center" w:pos="4320"/>
        <w:tab w:val="right" w:pos="8640"/>
      </w:tabs>
    </w:pPr>
  </w:style>
  <w:style w:type="character" w:customStyle="1" w:styleId="FooterChar">
    <w:name w:val="Footer Char"/>
    <w:basedOn w:val="DefaultParagraphFont"/>
    <w:link w:val="Footer"/>
    <w:uiPriority w:val="99"/>
    <w:rsid w:val="00074848"/>
  </w:style>
  <w:style w:type="character" w:styleId="Hyperlink">
    <w:name w:val="Hyperlink"/>
    <w:basedOn w:val="DefaultParagraphFont"/>
    <w:uiPriority w:val="99"/>
    <w:unhideWhenUsed/>
    <w:rsid w:val="000A7907"/>
    <w:rPr>
      <w:color w:val="0000FF" w:themeColor="hyperlink"/>
      <w:u w:val="single"/>
    </w:rPr>
  </w:style>
  <w:style w:type="paragraph" w:styleId="ListParagraph">
    <w:name w:val="List Paragraph"/>
    <w:basedOn w:val="Normal"/>
    <w:qFormat/>
    <w:rsid w:val="000A7907"/>
    <w:pPr>
      <w:ind w:left="720"/>
      <w:contextualSpacing/>
    </w:pPr>
  </w:style>
  <w:style w:type="character" w:styleId="FollowedHyperlink">
    <w:name w:val="FollowedHyperlink"/>
    <w:basedOn w:val="DefaultParagraphFont"/>
    <w:uiPriority w:val="99"/>
    <w:semiHidden/>
    <w:unhideWhenUsed/>
    <w:rsid w:val="008D271A"/>
    <w:rPr>
      <w:color w:val="800080" w:themeColor="followedHyperlink"/>
      <w:u w:val="single"/>
    </w:rPr>
  </w:style>
  <w:style w:type="paragraph" w:styleId="FootnoteText">
    <w:name w:val="footnote text"/>
    <w:basedOn w:val="Normal"/>
    <w:link w:val="FootnoteTextChar"/>
    <w:semiHidden/>
    <w:rsid w:val="006A659E"/>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6A659E"/>
    <w:rPr>
      <w:rFonts w:ascii="Times New Roman" w:eastAsia="Times New Roman" w:hAnsi="Times New Roman" w:cs="Times New Roman"/>
      <w:sz w:val="20"/>
      <w:szCs w:val="20"/>
    </w:rPr>
  </w:style>
  <w:style w:type="character" w:styleId="FootnoteReference">
    <w:name w:val="footnote reference"/>
    <w:semiHidden/>
    <w:rsid w:val="006A659E"/>
    <w:rPr>
      <w:vertAlign w:val="superscript"/>
    </w:rPr>
  </w:style>
  <w:style w:type="paragraph" w:styleId="BalloonText">
    <w:name w:val="Balloon Text"/>
    <w:basedOn w:val="Normal"/>
    <w:link w:val="BalloonTextChar"/>
    <w:uiPriority w:val="99"/>
    <w:semiHidden/>
    <w:unhideWhenUsed/>
    <w:rsid w:val="006A659E"/>
    <w:rPr>
      <w:rFonts w:ascii="Tahoma" w:hAnsi="Tahoma" w:cs="Tahoma"/>
      <w:sz w:val="16"/>
      <w:szCs w:val="16"/>
    </w:rPr>
  </w:style>
  <w:style w:type="character" w:customStyle="1" w:styleId="BalloonTextChar">
    <w:name w:val="Balloon Text Char"/>
    <w:basedOn w:val="DefaultParagraphFont"/>
    <w:link w:val="BalloonText"/>
    <w:uiPriority w:val="99"/>
    <w:semiHidden/>
    <w:rsid w:val="006A659E"/>
    <w:rPr>
      <w:rFonts w:ascii="Tahoma" w:hAnsi="Tahoma" w:cs="Tahoma"/>
      <w:sz w:val="16"/>
      <w:szCs w:val="16"/>
    </w:rPr>
  </w:style>
  <w:style w:type="paragraph" w:styleId="NoSpacing">
    <w:name w:val="No Spacing"/>
    <w:uiPriority w:val="1"/>
    <w:qFormat/>
    <w:rsid w:val="007143A9"/>
  </w:style>
  <w:style w:type="paragraph" w:styleId="BodyText">
    <w:name w:val="Body Text"/>
    <w:basedOn w:val="Normal"/>
    <w:link w:val="BodyTextChar"/>
    <w:rsid w:val="008A376F"/>
    <w:pPr>
      <w:spacing w:after="120"/>
      <w:outlineLvl w:val="6"/>
    </w:pPr>
    <w:rPr>
      <w:rFonts w:ascii="Times New Roman" w:eastAsia="Times New Roman" w:hAnsi="Times New Roman" w:cs="Times New Roman"/>
      <w:szCs w:val="20"/>
    </w:rPr>
  </w:style>
  <w:style w:type="character" w:customStyle="1" w:styleId="BodyTextChar">
    <w:name w:val="Body Text Char"/>
    <w:basedOn w:val="DefaultParagraphFont"/>
    <w:link w:val="BodyText"/>
    <w:rsid w:val="008A376F"/>
    <w:rPr>
      <w:rFonts w:ascii="Times New Roman" w:eastAsia="Times New Roman" w:hAnsi="Times New Roman" w:cs="Times New Roman"/>
      <w:szCs w:val="20"/>
    </w:rPr>
  </w:style>
  <w:style w:type="paragraph" w:styleId="Title">
    <w:name w:val="Title"/>
    <w:basedOn w:val="Normal"/>
    <w:link w:val="TitleChar"/>
    <w:qFormat/>
    <w:rsid w:val="008A376F"/>
    <w:pPr>
      <w:spacing w:before="240" w:after="60"/>
      <w:jc w:val="center"/>
      <w:outlineLvl w:val="0"/>
    </w:pPr>
    <w:rPr>
      <w:rFonts w:ascii="Times New Roman" w:eastAsia="Times New Roman" w:hAnsi="Times New Roman" w:cs="Times New Roman"/>
      <w:b/>
      <w:kern w:val="40"/>
      <w:sz w:val="40"/>
      <w:szCs w:val="20"/>
    </w:rPr>
  </w:style>
  <w:style w:type="character" w:customStyle="1" w:styleId="TitleChar">
    <w:name w:val="Title Char"/>
    <w:basedOn w:val="DefaultParagraphFont"/>
    <w:link w:val="Title"/>
    <w:rsid w:val="008A376F"/>
    <w:rPr>
      <w:rFonts w:ascii="Times New Roman" w:eastAsia="Times New Roman" w:hAnsi="Times New Roman" w:cs="Times New Roman"/>
      <w:b/>
      <w:kern w:val="40"/>
      <w:sz w:val="40"/>
      <w:szCs w:val="20"/>
    </w:rPr>
  </w:style>
  <w:style w:type="character" w:styleId="Strong">
    <w:name w:val="Strong"/>
    <w:basedOn w:val="DefaultParagraphFont"/>
    <w:uiPriority w:val="22"/>
    <w:qFormat/>
    <w:rsid w:val="00933F9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4556213">
      <w:bodyDiv w:val="1"/>
      <w:marLeft w:val="0"/>
      <w:marRight w:val="0"/>
      <w:marTop w:val="0"/>
      <w:marBottom w:val="0"/>
      <w:divBdr>
        <w:top w:val="none" w:sz="0" w:space="0" w:color="auto"/>
        <w:left w:val="none" w:sz="0" w:space="0" w:color="auto"/>
        <w:bottom w:val="none" w:sz="0" w:space="0" w:color="auto"/>
        <w:right w:val="none" w:sz="0" w:space="0" w:color="auto"/>
      </w:divBdr>
      <w:divsChild>
        <w:div w:id="1899515780">
          <w:marLeft w:val="547"/>
          <w:marRight w:val="0"/>
          <w:marTop w:val="562"/>
          <w:marBottom w:val="0"/>
          <w:divBdr>
            <w:top w:val="none" w:sz="0" w:space="0" w:color="auto"/>
            <w:left w:val="none" w:sz="0" w:space="0" w:color="auto"/>
            <w:bottom w:val="none" w:sz="0" w:space="0" w:color="auto"/>
            <w:right w:val="none" w:sz="0" w:space="0" w:color="auto"/>
          </w:divBdr>
        </w:div>
        <w:div w:id="1414013497">
          <w:marLeft w:val="547"/>
          <w:marRight w:val="0"/>
          <w:marTop w:val="562"/>
          <w:marBottom w:val="0"/>
          <w:divBdr>
            <w:top w:val="none" w:sz="0" w:space="0" w:color="auto"/>
            <w:left w:val="none" w:sz="0" w:space="0" w:color="auto"/>
            <w:bottom w:val="none" w:sz="0" w:space="0" w:color="auto"/>
            <w:right w:val="none" w:sz="0" w:space="0" w:color="auto"/>
          </w:divBdr>
        </w:div>
        <w:div w:id="594289514">
          <w:marLeft w:val="547"/>
          <w:marRight w:val="0"/>
          <w:marTop w:val="562"/>
          <w:marBottom w:val="0"/>
          <w:divBdr>
            <w:top w:val="none" w:sz="0" w:space="0" w:color="auto"/>
            <w:left w:val="none" w:sz="0" w:space="0" w:color="auto"/>
            <w:bottom w:val="none" w:sz="0" w:space="0" w:color="auto"/>
            <w:right w:val="none" w:sz="0" w:space="0" w:color="auto"/>
          </w:divBdr>
        </w:div>
        <w:div w:id="198278399">
          <w:marLeft w:val="547"/>
          <w:marRight w:val="0"/>
          <w:marTop w:val="562"/>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87E423-DEFD-4043-B0F2-63A4BF245F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4</Pages>
  <Words>262</Words>
  <Characters>1500</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DrexelU</Company>
  <LinksUpToDate>false</LinksUpToDate>
  <CharactersWithSpaces>1759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CCarroll</dc:creator>
  <cp:lastModifiedBy>Nathan Malenfant</cp:lastModifiedBy>
  <cp:revision>6</cp:revision>
  <cp:lastPrinted>2014-12-22T16:18:00Z</cp:lastPrinted>
  <dcterms:created xsi:type="dcterms:W3CDTF">2018-11-01T14:40:00Z</dcterms:created>
  <dcterms:modified xsi:type="dcterms:W3CDTF">2018-11-07T21:07:00Z</dcterms:modified>
</cp:coreProperties>
</file>