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B9123E" w14:textId="0D08A06A" w:rsidR="00D33BB9" w:rsidRPr="00384C7D" w:rsidRDefault="00457FFB" w:rsidP="00D33BB9">
      <w:pPr>
        <w:widowControl w:val="0"/>
        <w:pBdr>
          <w:bottom w:val="single" w:sz="6"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rPr>
          <w:rFonts w:ascii="Arial" w:hAnsi="Arial" w:cs="Helvetica"/>
          <w:sz w:val="32"/>
          <w:szCs w:val="32"/>
        </w:rPr>
      </w:pPr>
      <w:r>
        <w:rPr>
          <w:rFonts w:ascii="Arial" w:hAnsi="Arial" w:cs="Helvetica"/>
          <w:sz w:val="32"/>
          <w:szCs w:val="32"/>
        </w:rPr>
        <w:t xml:space="preserve">HCI </w:t>
      </w:r>
      <w:r w:rsidR="00384C7D" w:rsidRPr="00384C7D">
        <w:rPr>
          <w:rFonts w:ascii="Arial" w:hAnsi="Arial" w:cs="Helvetica"/>
          <w:sz w:val="32"/>
          <w:szCs w:val="32"/>
        </w:rPr>
        <w:t>LAB</w:t>
      </w:r>
      <w:r w:rsidR="00176FDD">
        <w:rPr>
          <w:rFonts w:ascii="Arial" w:hAnsi="Arial" w:cs="Helvetica"/>
          <w:sz w:val="32"/>
          <w:szCs w:val="32"/>
        </w:rPr>
        <w:tab/>
      </w:r>
      <w:r w:rsidR="00176FDD">
        <w:rPr>
          <w:rFonts w:ascii="Arial" w:hAnsi="Arial" w:cs="Helvetica"/>
          <w:sz w:val="32"/>
          <w:szCs w:val="32"/>
        </w:rPr>
        <w:tab/>
      </w:r>
      <w:r w:rsidR="00176FDD">
        <w:rPr>
          <w:rFonts w:ascii="Arial" w:hAnsi="Arial" w:cs="Helvetica"/>
          <w:sz w:val="32"/>
          <w:szCs w:val="32"/>
        </w:rPr>
        <w:tab/>
      </w:r>
      <w:r w:rsidR="00176FDD">
        <w:rPr>
          <w:rFonts w:ascii="Arial" w:hAnsi="Arial" w:cs="Helvetica"/>
          <w:sz w:val="32"/>
          <w:szCs w:val="32"/>
        </w:rPr>
        <w:tab/>
      </w:r>
      <w:r w:rsidR="00176FDD">
        <w:rPr>
          <w:rFonts w:ascii="Arial" w:hAnsi="Arial" w:cs="Helvetica"/>
          <w:sz w:val="32"/>
          <w:szCs w:val="32"/>
        </w:rPr>
        <w:tab/>
      </w:r>
      <w:r w:rsidR="00176FDD">
        <w:rPr>
          <w:rFonts w:ascii="Arial" w:hAnsi="Arial" w:cs="Helvetica"/>
          <w:sz w:val="32"/>
          <w:szCs w:val="32"/>
        </w:rPr>
        <w:tab/>
      </w:r>
      <w:r w:rsidR="00176FDD">
        <w:rPr>
          <w:rFonts w:ascii="Arial" w:hAnsi="Arial" w:cs="Helvetica"/>
          <w:sz w:val="32"/>
          <w:szCs w:val="32"/>
        </w:rPr>
        <w:tab/>
        <w:t>Name:</w:t>
      </w:r>
      <w:r w:rsidR="00731671">
        <w:rPr>
          <w:rFonts w:ascii="Arial" w:hAnsi="Arial" w:cs="Helvetica"/>
          <w:sz w:val="32"/>
          <w:szCs w:val="32"/>
        </w:rPr>
        <w:t xml:space="preserve"> William Trampel</w:t>
      </w:r>
    </w:p>
    <w:p w14:paraId="2DD3828B" w14:textId="77777777" w:rsidR="0088242E" w:rsidRDefault="0088242E" w:rsidP="00D33BB9">
      <w:pPr>
        <w:rPr>
          <w:rFonts w:ascii="Arial" w:eastAsia="Times New Roman" w:hAnsi="Arial" w:cs="Arial"/>
          <w:b/>
        </w:rPr>
      </w:pPr>
    </w:p>
    <w:p w14:paraId="0A56E13B" w14:textId="77777777" w:rsidR="00C47BF3" w:rsidRDefault="00C47BF3" w:rsidP="00D33BB9">
      <w:pPr>
        <w:rPr>
          <w:rFonts w:ascii="Times New Roman" w:hAnsi="Times New Roman" w:cs="Times New Roman"/>
          <w:b/>
        </w:rPr>
      </w:pPr>
    </w:p>
    <w:p w14:paraId="79D509AE" w14:textId="75501526" w:rsidR="00DE689E" w:rsidRDefault="005927A3" w:rsidP="005927A3">
      <w:pPr>
        <w:pStyle w:val="ListParagraph"/>
        <w:numPr>
          <w:ilvl w:val="0"/>
          <w:numId w:val="24"/>
        </w:numPr>
        <w:rPr>
          <w:rFonts w:ascii="Times New Roman" w:hAnsi="Times New Roman" w:cs="Times New Roman"/>
          <w:b/>
        </w:rPr>
      </w:pPr>
      <w:r>
        <w:rPr>
          <w:rFonts w:ascii="Times New Roman" w:hAnsi="Times New Roman" w:cs="Times New Roman"/>
        </w:rPr>
        <w:t>S</w:t>
      </w:r>
      <w:r w:rsidR="00DE689E" w:rsidRPr="005927A3">
        <w:rPr>
          <w:rFonts w:ascii="Times New Roman" w:hAnsi="Times New Roman" w:cs="Times New Roman"/>
        </w:rPr>
        <w:t xml:space="preserve">ketch </w:t>
      </w:r>
      <w:r w:rsidR="00933F9C" w:rsidRPr="005927A3">
        <w:rPr>
          <w:rFonts w:ascii="Times New Roman" w:hAnsi="Times New Roman" w:cs="Times New Roman"/>
        </w:rPr>
        <w:t>your bag</w:t>
      </w:r>
      <w:r w:rsidR="00DE689E" w:rsidRPr="005927A3">
        <w:rPr>
          <w:rFonts w:ascii="Times New Roman" w:hAnsi="Times New Roman" w:cs="Times New Roman"/>
        </w:rPr>
        <w:t xml:space="preserve"> in the space provided or sketch it on other paper and insert an image of your sketch</w:t>
      </w:r>
      <w:r w:rsidR="00C47BF3" w:rsidRPr="005927A3">
        <w:rPr>
          <w:rFonts w:ascii="Times New Roman" w:hAnsi="Times New Roman" w:cs="Times New Roman"/>
        </w:rPr>
        <w:t xml:space="preserve">. Be sure to annotate its most important features. </w:t>
      </w:r>
      <w:r w:rsidR="00DE689E" w:rsidRPr="005927A3">
        <w:rPr>
          <w:rFonts w:ascii="Times New Roman" w:hAnsi="Times New Roman" w:cs="Times New Roman"/>
        </w:rPr>
        <w:br/>
      </w:r>
    </w:p>
    <w:p w14:paraId="1C484C0B" w14:textId="77777777" w:rsidR="005927A3" w:rsidRDefault="005927A3" w:rsidP="005927A3">
      <w:pPr>
        <w:rPr>
          <w:rFonts w:ascii="Times New Roman" w:hAnsi="Times New Roman" w:cs="Times New Roman"/>
          <w:b/>
        </w:rPr>
      </w:pPr>
    </w:p>
    <w:p w14:paraId="44A17AE4" w14:textId="77777777" w:rsidR="005927A3" w:rsidRDefault="005927A3" w:rsidP="00731671">
      <w:pPr>
        <w:ind w:left="720"/>
        <w:rPr>
          <w:rFonts w:ascii="Times New Roman" w:hAnsi="Times New Roman" w:cs="Times New Roman"/>
          <w:b/>
        </w:rPr>
      </w:pPr>
    </w:p>
    <w:p w14:paraId="01F4576C" w14:textId="5ED8F0FD" w:rsidR="005927A3" w:rsidRDefault="00731671" w:rsidP="005927A3">
      <w:pPr>
        <w:rPr>
          <w:rFonts w:ascii="Times New Roman" w:hAnsi="Times New Roman" w:cs="Times New Roman"/>
          <w:b/>
        </w:rPr>
      </w:pPr>
      <w:r>
        <w:rPr>
          <w:noProof/>
        </w:rPr>
        <w:drawing>
          <wp:inline distT="0" distB="0" distL="0" distR="0" wp14:anchorId="34A44596" wp14:editId="3DEB996A">
            <wp:extent cx="2581804" cy="1936353"/>
            <wp:effectExtent l="0" t="1270" r="825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5400000">
                      <a:off x="0" y="0"/>
                      <a:ext cx="2586402" cy="1939801"/>
                    </a:xfrm>
                    <a:prstGeom prst="rect">
                      <a:avLst/>
                    </a:prstGeom>
                    <a:noFill/>
                    <a:ln>
                      <a:noFill/>
                    </a:ln>
                  </pic:spPr>
                </pic:pic>
              </a:graphicData>
            </a:graphic>
          </wp:inline>
        </w:drawing>
      </w:r>
    </w:p>
    <w:p w14:paraId="6BF83414" w14:textId="77777777" w:rsidR="005927A3" w:rsidRDefault="005927A3" w:rsidP="005927A3">
      <w:pPr>
        <w:rPr>
          <w:rFonts w:ascii="Times New Roman" w:hAnsi="Times New Roman" w:cs="Times New Roman"/>
          <w:b/>
        </w:rPr>
      </w:pPr>
    </w:p>
    <w:p w14:paraId="2BF2CB58" w14:textId="77777777" w:rsidR="005927A3" w:rsidRPr="005927A3" w:rsidRDefault="005927A3" w:rsidP="005927A3">
      <w:pPr>
        <w:rPr>
          <w:rFonts w:ascii="Times New Roman" w:hAnsi="Times New Roman" w:cs="Times New Roman"/>
          <w:b/>
        </w:rPr>
      </w:pPr>
    </w:p>
    <w:p w14:paraId="5F697FB6" w14:textId="77777777" w:rsidR="005927A3" w:rsidRDefault="00933F9C" w:rsidP="00B06497">
      <w:pPr>
        <w:pStyle w:val="ListParagraph"/>
        <w:numPr>
          <w:ilvl w:val="0"/>
          <w:numId w:val="24"/>
        </w:numPr>
        <w:rPr>
          <w:rFonts w:ascii="Times New Roman" w:hAnsi="Times New Roman" w:cs="Times New Roman"/>
        </w:rPr>
      </w:pPr>
      <w:r w:rsidRPr="005927A3">
        <w:rPr>
          <w:rFonts w:ascii="Times New Roman" w:hAnsi="Times New Roman" w:cs="Times New Roman"/>
        </w:rPr>
        <w:t>Take notes about your interview.</w:t>
      </w:r>
    </w:p>
    <w:p w14:paraId="01EA66D3" w14:textId="77777777" w:rsidR="005927A3" w:rsidRDefault="005927A3" w:rsidP="005927A3">
      <w:pPr>
        <w:rPr>
          <w:rFonts w:ascii="Times New Roman" w:hAnsi="Times New Roman" w:cs="Times New Roman"/>
        </w:rPr>
      </w:pPr>
    </w:p>
    <w:p w14:paraId="645E94ED" w14:textId="77777777" w:rsidR="005927A3" w:rsidRPr="005927A3" w:rsidRDefault="005927A3" w:rsidP="005927A3">
      <w:pPr>
        <w:rPr>
          <w:rFonts w:ascii="Times New Roman" w:hAnsi="Times New Roman" w:cs="Times New Roman"/>
        </w:rPr>
      </w:pPr>
    </w:p>
    <w:p w14:paraId="7A6F7FC1" w14:textId="4B778B53" w:rsidR="005927A3" w:rsidRDefault="00731671" w:rsidP="005927A3">
      <w:pPr>
        <w:pStyle w:val="ListParagraph"/>
        <w:rPr>
          <w:rFonts w:ascii="Times New Roman" w:hAnsi="Times New Roman" w:cs="Times New Roman"/>
        </w:rPr>
      </w:pPr>
      <w:r>
        <w:rPr>
          <w:rFonts w:ascii="Times New Roman" w:hAnsi="Times New Roman" w:cs="Times New Roman"/>
        </w:rPr>
        <w:t>-Does not like one strap</w:t>
      </w:r>
    </w:p>
    <w:p w14:paraId="51AF41AE" w14:textId="632FA0F1" w:rsidR="00731671" w:rsidRDefault="00731671" w:rsidP="005927A3">
      <w:pPr>
        <w:pStyle w:val="ListParagraph"/>
        <w:rPr>
          <w:rFonts w:ascii="Times New Roman" w:hAnsi="Times New Roman" w:cs="Times New Roman"/>
        </w:rPr>
      </w:pPr>
      <w:r>
        <w:rPr>
          <w:rFonts w:ascii="Times New Roman" w:hAnsi="Times New Roman" w:cs="Times New Roman"/>
        </w:rPr>
        <w:t>-water bottle holder needed</w:t>
      </w:r>
    </w:p>
    <w:p w14:paraId="353E300B" w14:textId="4FDA48BC" w:rsidR="00731671" w:rsidRDefault="00731671" w:rsidP="005927A3">
      <w:pPr>
        <w:pStyle w:val="ListParagraph"/>
        <w:rPr>
          <w:rFonts w:ascii="Times New Roman" w:hAnsi="Times New Roman" w:cs="Times New Roman"/>
        </w:rPr>
      </w:pPr>
      <w:r>
        <w:rPr>
          <w:rFonts w:ascii="Times New Roman" w:hAnsi="Times New Roman" w:cs="Times New Roman"/>
        </w:rPr>
        <w:t>-more compartments</w:t>
      </w:r>
    </w:p>
    <w:p w14:paraId="04252706" w14:textId="75E839D1" w:rsidR="00731671" w:rsidRDefault="00731671" w:rsidP="005927A3">
      <w:pPr>
        <w:pStyle w:val="ListParagraph"/>
        <w:rPr>
          <w:rFonts w:ascii="Times New Roman" w:hAnsi="Times New Roman" w:cs="Times New Roman"/>
        </w:rPr>
      </w:pPr>
      <w:r>
        <w:rPr>
          <w:rFonts w:ascii="Times New Roman" w:hAnsi="Times New Roman" w:cs="Times New Roman"/>
        </w:rPr>
        <w:t>-a more traditional style of bag, not laptop pack</w:t>
      </w:r>
    </w:p>
    <w:p w14:paraId="228507D3" w14:textId="77777777" w:rsidR="005927A3" w:rsidRDefault="005927A3" w:rsidP="005927A3">
      <w:pPr>
        <w:pStyle w:val="ListParagraph"/>
        <w:rPr>
          <w:rFonts w:ascii="Times New Roman" w:hAnsi="Times New Roman" w:cs="Times New Roman"/>
        </w:rPr>
      </w:pPr>
    </w:p>
    <w:p w14:paraId="06F7E5CD" w14:textId="77777777" w:rsidR="005927A3" w:rsidRPr="00731671" w:rsidRDefault="005927A3" w:rsidP="00731671">
      <w:pPr>
        <w:rPr>
          <w:rFonts w:ascii="Times New Roman" w:hAnsi="Times New Roman" w:cs="Times New Roman"/>
        </w:rPr>
      </w:pPr>
    </w:p>
    <w:p w14:paraId="6F379621" w14:textId="77777777" w:rsidR="005927A3" w:rsidRDefault="005927A3" w:rsidP="005927A3">
      <w:pPr>
        <w:pStyle w:val="ListParagraph"/>
        <w:rPr>
          <w:rFonts w:ascii="Times New Roman" w:hAnsi="Times New Roman" w:cs="Times New Roman"/>
        </w:rPr>
      </w:pPr>
    </w:p>
    <w:p w14:paraId="77B2A465" w14:textId="6D553F6F" w:rsidR="00DE689E" w:rsidRPr="005927A3" w:rsidRDefault="00933F9C" w:rsidP="005927A3">
      <w:pPr>
        <w:pStyle w:val="ListParagraph"/>
        <w:rPr>
          <w:rFonts w:ascii="Times New Roman" w:hAnsi="Times New Roman" w:cs="Times New Roman"/>
        </w:rPr>
      </w:pPr>
      <w:r w:rsidRPr="005927A3">
        <w:rPr>
          <w:rFonts w:ascii="Times New Roman" w:hAnsi="Times New Roman" w:cs="Times New Roman"/>
        </w:rPr>
        <w:br/>
      </w:r>
    </w:p>
    <w:p w14:paraId="4D09AE5F" w14:textId="5ADF3975" w:rsidR="00933F9C" w:rsidRPr="00933F9C" w:rsidRDefault="00933F9C" w:rsidP="00933F9C">
      <w:pPr>
        <w:pStyle w:val="ListParagraph"/>
        <w:numPr>
          <w:ilvl w:val="0"/>
          <w:numId w:val="24"/>
        </w:numPr>
        <w:rPr>
          <w:rFonts w:ascii="Times New Roman" w:hAnsi="Times New Roman" w:cs="Times New Roman"/>
          <w:b/>
        </w:rPr>
      </w:pPr>
      <w:r>
        <w:rPr>
          <w:rFonts w:ascii="Times New Roman" w:hAnsi="Times New Roman" w:cs="Times New Roman"/>
        </w:rPr>
        <w:t xml:space="preserve"> </w:t>
      </w:r>
    </w:p>
    <w:p w14:paraId="48AD5830" w14:textId="43F4F8BB" w:rsidR="00933F9C" w:rsidRDefault="00933F9C" w:rsidP="00933F9C">
      <w:pPr>
        <w:pStyle w:val="ListParagraph"/>
        <w:numPr>
          <w:ilvl w:val="0"/>
          <w:numId w:val="25"/>
        </w:numPr>
        <w:rPr>
          <w:rFonts w:ascii="Times New Roman" w:hAnsi="Times New Roman" w:cs="Times New Roman"/>
        </w:rPr>
      </w:pPr>
      <w:r w:rsidRPr="00933F9C">
        <w:rPr>
          <w:rFonts w:ascii="Times New Roman" w:hAnsi="Times New Roman" w:cs="Times New Roman"/>
        </w:rPr>
        <w:t xml:space="preserve">What do they want to achieve with their bag?  </w:t>
      </w:r>
    </w:p>
    <w:p w14:paraId="40AC171E" w14:textId="2A40BAD6" w:rsidR="005927A3" w:rsidRDefault="00731671" w:rsidP="005927A3">
      <w:pPr>
        <w:pStyle w:val="ListParagraph"/>
        <w:ind w:left="1080"/>
        <w:rPr>
          <w:rFonts w:ascii="Times New Roman" w:hAnsi="Times New Roman" w:cs="Times New Roman"/>
        </w:rPr>
      </w:pPr>
      <w:r>
        <w:rPr>
          <w:rFonts w:ascii="Times New Roman" w:hAnsi="Times New Roman" w:cs="Times New Roman"/>
        </w:rPr>
        <w:t xml:space="preserve">They want a traditional style of pack that fits </w:t>
      </w:r>
      <w:proofErr w:type="gramStart"/>
      <w:r>
        <w:rPr>
          <w:rFonts w:ascii="Times New Roman" w:hAnsi="Times New Roman" w:cs="Times New Roman"/>
        </w:rPr>
        <w:t>all of</w:t>
      </w:r>
      <w:proofErr w:type="gramEnd"/>
      <w:r>
        <w:rPr>
          <w:rFonts w:ascii="Times New Roman" w:hAnsi="Times New Roman" w:cs="Times New Roman"/>
        </w:rPr>
        <w:t xml:space="preserve"> their needs, not too big not too small. Needs to fit laptop and have enough compartments to fit their items. Two straps needed, water bottle holder needed.</w:t>
      </w:r>
    </w:p>
    <w:p w14:paraId="24FFBD08" w14:textId="77777777" w:rsidR="005927A3" w:rsidRDefault="005927A3" w:rsidP="005927A3">
      <w:pPr>
        <w:pStyle w:val="ListParagraph"/>
        <w:ind w:left="1080"/>
        <w:rPr>
          <w:rFonts w:ascii="Times New Roman" w:hAnsi="Times New Roman" w:cs="Times New Roman"/>
        </w:rPr>
      </w:pPr>
    </w:p>
    <w:p w14:paraId="02039B4D" w14:textId="77777777" w:rsidR="005927A3" w:rsidRPr="00933F9C" w:rsidRDefault="005927A3" w:rsidP="005927A3">
      <w:pPr>
        <w:pStyle w:val="ListParagraph"/>
        <w:ind w:left="1080"/>
        <w:rPr>
          <w:rFonts w:ascii="Times New Roman" w:hAnsi="Times New Roman" w:cs="Times New Roman"/>
        </w:rPr>
      </w:pPr>
    </w:p>
    <w:p w14:paraId="39B9E3AA" w14:textId="5D08AC2F" w:rsidR="00933F9C" w:rsidRDefault="00933F9C" w:rsidP="00933F9C">
      <w:pPr>
        <w:pStyle w:val="ListParagraph"/>
        <w:numPr>
          <w:ilvl w:val="0"/>
          <w:numId w:val="25"/>
        </w:numPr>
        <w:rPr>
          <w:rFonts w:ascii="Times New Roman" w:hAnsi="Times New Roman" w:cs="Times New Roman"/>
        </w:rPr>
      </w:pPr>
      <w:r w:rsidRPr="00933F9C">
        <w:rPr>
          <w:rFonts w:ascii="Times New Roman" w:hAnsi="Times New Roman" w:cs="Times New Roman"/>
        </w:rPr>
        <w:t xml:space="preserve">What feelings or motivations do they have? Is there something you can infer about their bag design or use preferences based on what they told you that they maybe haven’t realized themselves?  </w:t>
      </w:r>
    </w:p>
    <w:p w14:paraId="4D6A8013" w14:textId="77777777" w:rsidR="005927A3" w:rsidRDefault="005927A3" w:rsidP="005927A3">
      <w:pPr>
        <w:rPr>
          <w:rFonts w:ascii="Times New Roman" w:hAnsi="Times New Roman" w:cs="Times New Roman"/>
        </w:rPr>
      </w:pPr>
    </w:p>
    <w:p w14:paraId="24203051" w14:textId="1269401E" w:rsidR="005927A3" w:rsidRPr="005927A3" w:rsidRDefault="00731671" w:rsidP="00731671">
      <w:pPr>
        <w:ind w:left="1080"/>
        <w:rPr>
          <w:rFonts w:ascii="Times New Roman" w:hAnsi="Times New Roman" w:cs="Times New Roman"/>
        </w:rPr>
      </w:pPr>
      <w:r>
        <w:rPr>
          <w:rFonts w:ascii="Times New Roman" w:hAnsi="Times New Roman" w:cs="Times New Roman"/>
        </w:rPr>
        <w:t>They’re just looking for something simple, not everyone needs some amazing bag that fits a million different purposes. A traditional backpack with maybe a little extra too it should do.</w:t>
      </w:r>
    </w:p>
    <w:p w14:paraId="30C270B9" w14:textId="77777777" w:rsidR="00933F9C" w:rsidRDefault="00933F9C" w:rsidP="00933F9C">
      <w:pPr>
        <w:rPr>
          <w:rFonts w:ascii="Times New Roman" w:hAnsi="Times New Roman" w:cs="Times New Roman"/>
        </w:rPr>
      </w:pPr>
    </w:p>
    <w:p w14:paraId="674F948F" w14:textId="39A14ADB" w:rsidR="00933F9C" w:rsidRPr="005927A3" w:rsidRDefault="005927A3" w:rsidP="005927A3">
      <w:pPr>
        <w:pStyle w:val="ListParagraph"/>
        <w:numPr>
          <w:ilvl w:val="0"/>
          <w:numId w:val="24"/>
        </w:numPr>
        <w:rPr>
          <w:rFonts w:ascii="Times New Roman" w:hAnsi="Times New Roman" w:cs="Times New Roman"/>
        </w:rPr>
      </w:pPr>
      <w:r w:rsidRPr="005927A3">
        <w:rPr>
          <w:rFonts w:ascii="Times New Roman" w:hAnsi="Times New Roman" w:cs="Times New Roman"/>
        </w:rPr>
        <w:t>At least 5</w:t>
      </w:r>
      <w:r w:rsidR="00B23DD2" w:rsidRPr="005927A3">
        <w:rPr>
          <w:rFonts w:ascii="Times New Roman" w:hAnsi="Times New Roman" w:cs="Times New Roman"/>
        </w:rPr>
        <w:t xml:space="preserve"> sketches. </w:t>
      </w:r>
    </w:p>
    <w:p w14:paraId="5E56B03E" w14:textId="77777777" w:rsidR="00B23DD2" w:rsidRDefault="00B23DD2" w:rsidP="00B23DD2">
      <w:pPr>
        <w:rPr>
          <w:rFonts w:ascii="Times New Roman" w:hAnsi="Times New Roman" w:cs="Times New Roman"/>
        </w:rPr>
      </w:pPr>
    </w:p>
    <w:p w14:paraId="212DE39D" w14:textId="77777777" w:rsidR="005927A3" w:rsidRDefault="005927A3" w:rsidP="00B23DD2">
      <w:pPr>
        <w:rPr>
          <w:rFonts w:ascii="Times New Roman" w:hAnsi="Times New Roman" w:cs="Times New Roman"/>
        </w:rPr>
      </w:pPr>
    </w:p>
    <w:p w14:paraId="7881CBE2" w14:textId="2DBD2D07" w:rsidR="005927A3" w:rsidRDefault="005927A3">
      <w:pPr>
        <w:rPr>
          <w:rFonts w:ascii="Times New Roman" w:hAnsi="Times New Roman" w:cs="Times New Roman"/>
        </w:rPr>
      </w:pPr>
      <w:r>
        <w:rPr>
          <w:rFonts w:ascii="Times New Roman" w:hAnsi="Times New Roman" w:cs="Times New Roman"/>
        </w:rPr>
        <w:br w:type="page"/>
      </w:r>
      <w:r w:rsidR="009B5632">
        <w:rPr>
          <w:noProof/>
        </w:rPr>
        <w:lastRenderedPageBreak/>
        <w:drawing>
          <wp:inline distT="0" distB="0" distL="0" distR="0" wp14:anchorId="6737AF42" wp14:editId="347A81E3">
            <wp:extent cx="6370320" cy="4777740"/>
            <wp:effectExtent l="0" t="3810" r="762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6370320" cy="4777740"/>
                    </a:xfrm>
                    <a:prstGeom prst="rect">
                      <a:avLst/>
                    </a:prstGeom>
                    <a:noFill/>
                    <a:ln>
                      <a:noFill/>
                    </a:ln>
                  </pic:spPr>
                </pic:pic>
              </a:graphicData>
            </a:graphic>
          </wp:inline>
        </w:drawing>
      </w:r>
    </w:p>
    <w:p w14:paraId="54453D64" w14:textId="77777777" w:rsidR="005927A3" w:rsidRPr="00B23DD2" w:rsidRDefault="005927A3" w:rsidP="00B23DD2">
      <w:pPr>
        <w:rPr>
          <w:rFonts w:ascii="Times New Roman" w:hAnsi="Times New Roman" w:cs="Times New Roman"/>
        </w:rPr>
      </w:pPr>
    </w:p>
    <w:p w14:paraId="001B826F" w14:textId="337BDECA" w:rsidR="00B23DD2" w:rsidRPr="00B23DD2" w:rsidRDefault="005927A3" w:rsidP="00B23DD2">
      <w:pPr>
        <w:pStyle w:val="ListParagraph"/>
        <w:numPr>
          <w:ilvl w:val="0"/>
          <w:numId w:val="24"/>
        </w:numPr>
        <w:rPr>
          <w:rFonts w:ascii="Times New Roman" w:hAnsi="Times New Roman" w:cs="Times New Roman"/>
          <w:b/>
        </w:rPr>
      </w:pPr>
      <w:r>
        <w:rPr>
          <w:rFonts w:ascii="Times New Roman" w:hAnsi="Times New Roman" w:cs="Times New Roman"/>
        </w:rPr>
        <w:t>N</w:t>
      </w:r>
      <w:r w:rsidR="00B23DD2">
        <w:rPr>
          <w:rFonts w:ascii="Times New Roman" w:hAnsi="Times New Roman" w:cs="Times New Roman"/>
        </w:rPr>
        <w:t xml:space="preserve">otes on </w:t>
      </w:r>
      <w:r>
        <w:rPr>
          <w:rFonts w:ascii="Times New Roman" w:hAnsi="Times New Roman" w:cs="Times New Roman"/>
        </w:rPr>
        <w:t>user</w:t>
      </w:r>
      <w:r w:rsidR="00B23DD2">
        <w:rPr>
          <w:rFonts w:ascii="Times New Roman" w:hAnsi="Times New Roman" w:cs="Times New Roman"/>
        </w:rPr>
        <w:t xml:space="preserve"> feedback</w:t>
      </w:r>
      <w:r w:rsidR="00B23DD2" w:rsidRPr="00B23DD2">
        <w:rPr>
          <w:rFonts w:ascii="Times New Roman" w:hAnsi="Times New Roman" w:cs="Times New Roman"/>
        </w:rPr>
        <w:t>.</w:t>
      </w:r>
    </w:p>
    <w:p w14:paraId="42CFD076" w14:textId="4B5EB44F" w:rsidR="00B23DD2" w:rsidRDefault="00425C4D" w:rsidP="00B23DD2">
      <w:pPr>
        <w:rPr>
          <w:rFonts w:ascii="Times New Roman" w:hAnsi="Times New Roman" w:cs="Times New Roman"/>
        </w:rPr>
      </w:pPr>
      <w:r>
        <w:rPr>
          <w:rFonts w:ascii="Times New Roman" w:hAnsi="Times New Roman" w:cs="Times New Roman"/>
        </w:rPr>
        <w:t xml:space="preserve">As </w:t>
      </w:r>
      <w:proofErr w:type="gramStart"/>
      <w:r>
        <w:rPr>
          <w:rFonts w:ascii="Times New Roman" w:hAnsi="Times New Roman" w:cs="Times New Roman"/>
        </w:rPr>
        <w:t>expected</w:t>
      </w:r>
      <w:proofErr w:type="gramEnd"/>
      <w:r>
        <w:rPr>
          <w:rFonts w:ascii="Times New Roman" w:hAnsi="Times New Roman" w:cs="Times New Roman"/>
        </w:rPr>
        <w:t xml:space="preserve"> the user likes the minimalistic design with a water bottle holder as shown in sketch 4</w:t>
      </w:r>
    </w:p>
    <w:p w14:paraId="0B3816F1" w14:textId="4DFE5689" w:rsidR="00425C4D" w:rsidRDefault="00425C4D" w:rsidP="00B23DD2">
      <w:pPr>
        <w:rPr>
          <w:rFonts w:ascii="Times New Roman" w:hAnsi="Times New Roman" w:cs="Times New Roman"/>
        </w:rPr>
      </w:pPr>
      <w:r>
        <w:rPr>
          <w:rFonts w:ascii="Times New Roman" w:hAnsi="Times New Roman" w:cs="Times New Roman"/>
        </w:rPr>
        <w:t>The string bag designs were not acceptable for this user but may accommodate others with the water bottle holder on the one, one water bottle holder only</w:t>
      </w:r>
    </w:p>
    <w:p w14:paraId="7792B2BC" w14:textId="09AAA917" w:rsidR="00425C4D" w:rsidRPr="00425C4D" w:rsidRDefault="00425C4D" w:rsidP="00B23DD2">
      <w:pPr>
        <w:rPr>
          <w:rFonts w:ascii="Times New Roman" w:hAnsi="Times New Roman" w:cs="Times New Roman"/>
        </w:rPr>
      </w:pPr>
      <w:r>
        <w:rPr>
          <w:rFonts w:ascii="Times New Roman" w:hAnsi="Times New Roman" w:cs="Times New Roman"/>
        </w:rPr>
        <w:t xml:space="preserve">Minimalistic designs are </w:t>
      </w:r>
      <w:proofErr w:type="gramStart"/>
      <w:r>
        <w:rPr>
          <w:rFonts w:ascii="Times New Roman" w:hAnsi="Times New Roman" w:cs="Times New Roman"/>
        </w:rPr>
        <w:t>definitely what</w:t>
      </w:r>
      <w:proofErr w:type="gramEnd"/>
      <w:r>
        <w:rPr>
          <w:rFonts w:ascii="Times New Roman" w:hAnsi="Times New Roman" w:cs="Times New Roman"/>
        </w:rPr>
        <w:t xml:space="preserve"> the user is looking for, but I feel like adding some things without changing the style would also be acceptable like an internal charger for a phone.</w:t>
      </w:r>
    </w:p>
    <w:p w14:paraId="321EB929" w14:textId="77777777" w:rsidR="005927A3" w:rsidRDefault="005927A3" w:rsidP="00B23DD2">
      <w:pPr>
        <w:rPr>
          <w:rFonts w:ascii="Times New Roman" w:hAnsi="Times New Roman" w:cs="Times New Roman"/>
          <w:b/>
        </w:rPr>
      </w:pPr>
    </w:p>
    <w:p w14:paraId="5FB22233" w14:textId="77777777" w:rsidR="005927A3" w:rsidRDefault="005927A3" w:rsidP="00B23DD2">
      <w:pPr>
        <w:rPr>
          <w:rFonts w:ascii="Times New Roman" w:hAnsi="Times New Roman" w:cs="Times New Roman"/>
          <w:b/>
        </w:rPr>
      </w:pPr>
    </w:p>
    <w:p w14:paraId="4FD6E33B" w14:textId="77777777" w:rsidR="005927A3" w:rsidRDefault="005927A3" w:rsidP="00B23DD2">
      <w:pPr>
        <w:rPr>
          <w:rFonts w:ascii="Times New Roman" w:hAnsi="Times New Roman" w:cs="Times New Roman"/>
          <w:b/>
        </w:rPr>
      </w:pPr>
    </w:p>
    <w:p w14:paraId="01D82D12" w14:textId="77777777" w:rsidR="005927A3" w:rsidRDefault="005927A3" w:rsidP="00B23DD2">
      <w:pPr>
        <w:rPr>
          <w:rFonts w:ascii="Times New Roman" w:hAnsi="Times New Roman" w:cs="Times New Roman"/>
          <w:b/>
        </w:rPr>
      </w:pPr>
    </w:p>
    <w:p w14:paraId="0169A9C3" w14:textId="77777777" w:rsidR="005927A3" w:rsidRDefault="005927A3" w:rsidP="00B23DD2">
      <w:pPr>
        <w:rPr>
          <w:rFonts w:ascii="Times New Roman" w:hAnsi="Times New Roman" w:cs="Times New Roman"/>
          <w:b/>
        </w:rPr>
      </w:pPr>
    </w:p>
    <w:p w14:paraId="4DA25C41" w14:textId="77777777" w:rsidR="005927A3" w:rsidRDefault="005927A3" w:rsidP="00B23DD2">
      <w:pPr>
        <w:rPr>
          <w:rFonts w:ascii="Times New Roman" w:hAnsi="Times New Roman" w:cs="Times New Roman"/>
          <w:b/>
        </w:rPr>
      </w:pPr>
    </w:p>
    <w:p w14:paraId="68BA0F37" w14:textId="77777777" w:rsidR="005927A3" w:rsidRDefault="005927A3" w:rsidP="00B23DD2">
      <w:pPr>
        <w:rPr>
          <w:rFonts w:ascii="Times New Roman" w:hAnsi="Times New Roman" w:cs="Times New Roman"/>
          <w:b/>
        </w:rPr>
      </w:pPr>
    </w:p>
    <w:p w14:paraId="44E6A1F9" w14:textId="77777777" w:rsidR="005927A3" w:rsidRPr="00B23DD2" w:rsidRDefault="005927A3" w:rsidP="00B23DD2">
      <w:pPr>
        <w:rPr>
          <w:rFonts w:ascii="Times New Roman" w:hAnsi="Times New Roman" w:cs="Times New Roman"/>
          <w:b/>
        </w:rPr>
      </w:pPr>
    </w:p>
    <w:p w14:paraId="2A87D182" w14:textId="58270E58" w:rsidR="00D32F8F" w:rsidRPr="005927A3" w:rsidRDefault="00B23DD2" w:rsidP="005927A3">
      <w:pPr>
        <w:pStyle w:val="ListParagraph"/>
        <w:numPr>
          <w:ilvl w:val="0"/>
          <w:numId w:val="24"/>
        </w:numPr>
        <w:rPr>
          <w:rFonts w:ascii="Times New Roman" w:hAnsi="Times New Roman" w:cs="Times New Roman"/>
        </w:rPr>
      </w:pPr>
      <w:r w:rsidRPr="005927A3">
        <w:rPr>
          <w:rFonts w:ascii="Times New Roman" w:hAnsi="Times New Roman" w:cs="Times New Roman"/>
        </w:rPr>
        <w:t>New</w:t>
      </w:r>
      <w:r w:rsidR="005927A3" w:rsidRPr="005927A3">
        <w:rPr>
          <w:rFonts w:ascii="Times New Roman" w:hAnsi="Times New Roman" w:cs="Times New Roman"/>
        </w:rPr>
        <w:t xml:space="preserve"> solution </w:t>
      </w:r>
      <w:r w:rsidR="00D32F8F" w:rsidRPr="005927A3">
        <w:rPr>
          <w:rFonts w:ascii="Times New Roman" w:hAnsi="Times New Roman" w:cs="Times New Roman"/>
        </w:rPr>
        <w:t>sketch.</w:t>
      </w:r>
    </w:p>
    <w:p w14:paraId="5B824552" w14:textId="77777777" w:rsidR="00426F9C" w:rsidRDefault="00426F9C" w:rsidP="00426F9C">
      <w:pPr>
        <w:rPr>
          <w:rFonts w:ascii="Times New Roman" w:hAnsi="Times New Roman" w:cs="Times New Roman"/>
          <w:b/>
        </w:rPr>
      </w:pPr>
    </w:p>
    <w:p w14:paraId="6D5E1FA8" w14:textId="77777777" w:rsidR="005927A3" w:rsidRDefault="005927A3" w:rsidP="00426F9C">
      <w:pPr>
        <w:rPr>
          <w:rFonts w:ascii="Times New Roman" w:hAnsi="Times New Roman" w:cs="Times New Roman"/>
          <w:b/>
        </w:rPr>
      </w:pPr>
    </w:p>
    <w:p w14:paraId="4EF15A21" w14:textId="0DC4ACD2" w:rsidR="005927A3" w:rsidRDefault="00425C4D" w:rsidP="00425C4D">
      <w:pPr>
        <w:ind w:left="360"/>
        <w:rPr>
          <w:rFonts w:ascii="Times New Roman" w:hAnsi="Times New Roman" w:cs="Times New Roman"/>
          <w:b/>
        </w:rPr>
      </w:pPr>
      <w:r>
        <w:rPr>
          <w:noProof/>
        </w:rPr>
        <w:drawing>
          <wp:inline distT="0" distB="0" distL="0" distR="0" wp14:anchorId="1923CB7E" wp14:editId="08BD8938">
            <wp:extent cx="5730240" cy="4297680"/>
            <wp:effectExtent l="0" t="762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5400000">
                      <a:off x="0" y="0"/>
                      <a:ext cx="5730240" cy="4297680"/>
                    </a:xfrm>
                    <a:prstGeom prst="rect">
                      <a:avLst/>
                    </a:prstGeom>
                    <a:noFill/>
                    <a:ln>
                      <a:noFill/>
                    </a:ln>
                  </pic:spPr>
                </pic:pic>
              </a:graphicData>
            </a:graphic>
          </wp:inline>
        </w:drawing>
      </w:r>
    </w:p>
    <w:p w14:paraId="1C1B859F" w14:textId="77777777" w:rsidR="005927A3" w:rsidRDefault="005927A3" w:rsidP="00426F9C">
      <w:pPr>
        <w:rPr>
          <w:rFonts w:ascii="Times New Roman" w:hAnsi="Times New Roman" w:cs="Times New Roman"/>
          <w:b/>
        </w:rPr>
      </w:pPr>
    </w:p>
    <w:p w14:paraId="66E1F23C" w14:textId="77777777" w:rsidR="005927A3" w:rsidRDefault="005927A3" w:rsidP="00426F9C">
      <w:pPr>
        <w:rPr>
          <w:rFonts w:ascii="Times New Roman" w:hAnsi="Times New Roman" w:cs="Times New Roman"/>
          <w:b/>
        </w:rPr>
      </w:pPr>
    </w:p>
    <w:p w14:paraId="0516E0F6" w14:textId="77777777" w:rsidR="005927A3" w:rsidRDefault="005927A3" w:rsidP="00426F9C">
      <w:pPr>
        <w:rPr>
          <w:rFonts w:ascii="Times New Roman" w:hAnsi="Times New Roman" w:cs="Times New Roman"/>
          <w:b/>
        </w:rPr>
      </w:pPr>
    </w:p>
    <w:p w14:paraId="59C0E5D4" w14:textId="77777777" w:rsidR="005927A3" w:rsidRDefault="005927A3" w:rsidP="00426F9C">
      <w:pPr>
        <w:rPr>
          <w:rFonts w:ascii="Times New Roman" w:hAnsi="Times New Roman" w:cs="Times New Roman"/>
          <w:b/>
        </w:rPr>
      </w:pPr>
    </w:p>
    <w:p w14:paraId="583DD326" w14:textId="77777777" w:rsidR="005927A3" w:rsidRDefault="005927A3" w:rsidP="00426F9C">
      <w:pPr>
        <w:rPr>
          <w:rFonts w:ascii="Times New Roman" w:hAnsi="Times New Roman" w:cs="Times New Roman"/>
          <w:b/>
        </w:rPr>
      </w:pPr>
    </w:p>
    <w:p w14:paraId="56DA508A" w14:textId="77777777" w:rsidR="005927A3" w:rsidRDefault="005927A3" w:rsidP="00426F9C">
      <w:pPr>
        <w:rPr>
          <w:rFonts w:ascii="Times New Roman" w:hAnsi="Times New Roman" w:cs="Times New Roman"/>
          <w:b/>
        </w:rPr>
      </w:pPr>
    </w:p>
    <w:p w14:paraId="1050A204" w14:textId="77777777" w:rsidR="005927A3" w:rsidRDefault="005927A3" w:rsidP="00426F9C">
      <w:pPr>
        <w:rPr>
          <w:rFonts w:ascii="Times New Roman" w:hAnsi="Times New Roman" w:cs="Times New Roman"/>
          <w:b/>
        </w:rPr>
      </w:pPr>
    </w:p>
    <w:p w14:paraId="00642BCE" w14:textId="77777777" w:rsidR="005927A3" w:rsidRDefault="005927A3" w:rsidP="00426F9C">
      <w:pPr>
        <w:rPr>
          <w:rFonts w:ascii="Times New Roman" w:hAnsi="Times New Roman" w:cs="Times New Roman"/>
          <w:b/>
        </w:rPr>
      </w:pPr>
    </w:p>
    <w:p w14:paraId="1DF121BB" w14:textId="77777777" w:rsidR="005927A3" w:rsidRDefault="005927A3" w:rsidP="00426F9C">
      <w:pPr>
        <w:rPr>
          <w:rFonts w:ascii="Times New Roman" w:hAnsi="Times New Roman" w:cs="Times New Roman"/>
          <w:b/>
        </w:rPr>
      </w:pPr>
    </w:p>
    <w:p w14:paraId="46A7B6A3" w14:textId="77777777" w:rsidR="005927A3" w:rsidRDefault="005927A3" w:rsidP="00426F9C">
      <w:pPr>
        <w:rPr>
          <w:rFonts w:ascii="Times New Roman" w:hAnsi="Times New Roman" w:cs="Times New Roman"/>
          <w:b/>
        </w:rPr>
      </w:pPr>
    </w:p>
    <w:p w14:paraId="2B1659D1" w14:textId="77777777" w:rsidR="005927A3" w:rsidRDefault="005927A3" w:rsidP="00426F9C">
      <w:pPr>
        <w:rPr>
          <w:rFonts w:ascii="Times New Roman" w:hAnsi="Times New Roman" w:cs="Times New Roman"/>
          <w:b/>
        </w:rPr>
      </w:pPr>
    </w:p>
    <w:p w14:paraId="13806F29" w14:textId="77777777" w:rsidR="005927A3" w:rsidRDefault="005927A3" w:rsidP="00426F9C">
      <w:pPr>
        <w:rPr>
          <w:rFonts w:ascii="Times New Roman" w:hAnsi="Times New Roman" w:cs="Times New Roman"/>
          <w:b/>
        </w:rPr>
      </w:pPr>
    </w:p>
    <w:p w14:paraId="79D37C8D" w14:textId="15A830CA" w:rsidR="005927A3" w:rsidRPr="00426F9C" w:rsidRDefault="005927A3" w:rsidP="00425C4D">
      <w:pPr>
        <w:tabs>
          <w:tab w:val="left" w:pos="1224"/>
        </w:tabs>
        <w:rPr>
          <w:rFonts w:ascii="Times New Roman" w:hAnsi="Times New Roman" w:cs="Times New Roman"/>
          <w:b/>
        </w:rPr>
      </w:pPr>
    </w:p>
    <w:p w14:paraId="3010EB24" w14:textId="06E65E27" w:rsidR="00D32F8F" w:rsidRPr="005927A3" w:rsidRDefault="005927A3" w:rsidP="005927A3">
      <w:pPr>
        <w:pStyle w:val="ListParagraph"/>
        <w:numPr>
          <w:ilvl w:val="0"/>
          <w:numId w:val="24"/>
        </w:numPr>
        <w:rPr>
          <w:rFonts w:ascii="Times New Roman" w:hAnsi="Times New Roman" w:cs="Times New Roman"/>
        </w:rPr>
      </w:pPr>
      <w:r w:rsidRPr="005927A3">
        <w:rPr>
          <w:rFonts w:ascii="Times New Roman" w:hAnsi="Times New Roman" w:cs="Times New Roman"/>
        </w:rPr>
        <w:t>S</w:t>
      </w:r>
      <w:r w:rsidR="00D32F8F" w:rsidRPr="005927A3">
        <w:rPr>
          <w:rFonts w:ascii="Times New Roman" w:hAnsi="Times New Roman" w:cs="Times New Roman"/>
        </w:rPr>
        <w:t xml:space="preserve">ummary of the user’s reaction. </w:t>
      </w:r>
    </w:p>
    <w:p w14:paraId="66E81148" w14:textId="77777777" w:rsidR="00B23DD2" w:rsidRPr="00B23DD2" w:rsidRDefault="00B23DD2" w:rsidP="00B23DD2">
      <w:pPr>
        <w:rPr>
          <w:rFonts w:ascii="Times New Roman" w:hAnsi="Times New Roman" w:cs="Times New Roman"/>
          <w:b/>
        </w:rPr>
      </w:pPr>
    </w:p>
    <w:p w14:paraId="082C1AE9" w14:textId="77777777" w:rsidR="007E00B0" w:rsidRDefault="007E00B0" w:rsidP="00D33BB9">
      <w:pPr>
        <w:rPr>
          <w:rFonts w:ascii="Times New Roman" w:hAnsi="Times New Roman" w:cs="Times New Roman"/>
        </w:rPr>
      </w:pPr>
    </w:p>
    <w:p w14:paraId="6C9973D5" w14:textId="5F1ED005" w:rsidR="00301A37" w:rsidRDefault="00EC3C66" w:rsidP="00D32F8F">
      <w:pPr>
        <w:rPr>
          <w:rFonts w:ascii="Times New Roman" w:eastAsia="Times New Roman" w:hAnsi="Times New Roman" w:cs="Times New Roman"/>
          <w:szCs w:val="20"/>
        </w:rPr>
      </w:pPr>
      <w:r>
        <w:rPr>
          <w:rFonts w:ascii="Times New Roman" w:eastAsia="Times New Roman" w:hAnsi="Times New Roman" w:cs="Times New Roman"/>
          <w:szCs w:val="20"/>
        </w:rPr>
        <w:t>User seems to love this style of bag keeping it a traditional style while fitting all his needs</w:t>
      </w:r>
    </w:p>
    <w:p w14:paraId="3C1F412F" w14:textId="0D1132A6" w:rsidR="00EC3C66" w:rsidRDefault="00EC3C66" w:rsidP="00D32F8F">
      <w:pPr>
        <w:rPr>
          <w:rFonts w:ascii="Times New Roman" w:eastAsia="Times New Roman" w:hAnsi="Times New Roman" w:cs="Times New Roman"/>
          <w:szCs w:val="20"/>
        </w:rPr>
      </w:pPr>
      <w:r>
        <w:rPr>
          <w:rFonts w:ascii="Times New Roman" w:eastAsia="Times New Roman" w:hAnsi="Times New Roman" w:cs="Times New Roman"/>
          <w:szCs w:val="20"/>
        </w:rPr>
        <w:t>Loves the single water bottle holder, double foam straps and compartments on the other side</w:t>
      </w:r>
    </w:p>
    <w:p w14:paraId="2DA7C707" w14:textId="01772A26" w:rsidR="00EC3C66" w:rsidRPr="00D32F8F" w:rsidRDefault="00EC3C66" w:rsidP="00D32F8F">
      <w:pPr>
        <w:rPr>
          <w:rFonts w:ascii="Times New Roman" w:eastAsia="Times New Roman" w:hAnsi="Times New Roman" w:cs="Times New Roman"/>
          <w:szCs w:val="20"/>
        </w:rPr>
      </w:pPr>
      <w:r>
        <w:rPr>
          <w:rFonts w:ascii="Times New Roman" w:eastAsia="Times New Roman" w:hAnsi="Times New Roman" w:cs="Times New Roman"/>
          <w:szCs w:val="20"/>
        </w:rPr>
        <w:t>The handle at the top is a nice addition if you’re lugging something around in it.</w:t>
      </w:r>
      <w:bookmarkStart w:id="0" w:name="_GoBack"/>
      <w:bookmarkEnd w:id="0"/>
    </w:p>
    <w:sectPr w:rsidR="00EC3C66" w:rsidRPr="00D32F8F" w:rsidSect="00D33BB9">
      <w:headerReference w:type="default" r:id="rId11"/>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DCB93A" w14:textId="77777777" w:rsidR="00C72C61" w:rsidRDefault="00C72C61" w:rsidP="00074848">
      <w:r>
        <w:separator/>
      </w:r>
    </w:p>
  </w:endnote>
  <w:endnote w:type="continuationSeparator" w:id="0">
    <w:p w14:paraId="4447EE85" w14:textId="77777777" w:rsidR="00C72C61" w:rsidRDefault="00C72C61" w:rsidP="00074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auto"/>
    <w:pitch w:val="variable"/>
    <w:sig w:usb0="E00002FF" w:usb1="6AC7FDFB" w:usb2="08000012" w:usb3="00000000" w:csb0="0002009F" w:csb1="00000000"/>
  </w:font>
  <w:font w:name="Tahoma">
    <w:panose1 w:val="020B0604030504040204"/>
    <w:charset w:val="00"/>
    <w:family w:val="auto"/>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0AF04B" w14:textId="77777777" w:rsidR="00C72C61" w:rsidRDefault="00C72C61" w:rsidP="00074848">
      <w:r>
        <w:separator/>
      </w:r>
    </w:p>
  </w:footnote>
  <w:footnote w:type="continuationSeparator" w:id="0">
    <w:p w14:paraId="6039E38C" w14:textId="77777777" w:rsidR="00C72C61" w:rsidRDefault="00C72C61" w:rsidP="000748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C0B641" w14:textId="729C350D" w:rsidR="00D33BB9" w:rsidRDefault="00D33BB9">
    <w:pPr>
      <w:pStyle w:val="Header"/>
    </w:pPr>
    <w:r>
      <w:t>CI10</w:t>
    </w:r>
    <w:r w:rsidR="00457FFB">
      <w:t>1</w:t>
    </w:r>
  </w:p>
  <w:p w14:paraId="6B326583" w14:textId="031C9FBA" w:rsidR="00D33BB9" w:rsidRPr="00D57314" w:rsidRDefault="00D33BB9">
    <w:pPr>
      <w:pStyle w:val="Header"/>
    </w:pPr>
    <w:r w:rsidRPr="00D57314">
      <w:t xml:space="preserve"> </w:t>
    </w:r>
    <w:r w:rsidRPr="00D57314">
      <w:tab/>
    </w:r>
    <w:r w:rsidRPr="00D57314">
      <w:tab/>
    </w:r>
    <w:r w:rsidRPr="00D57314">
      <w:tab/>
    </w:r>
    <w:r w:rsidRPr="00D57314">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1"/>
    <w:lvl w:ilvl="0">
      <w:start w:val="1"/>
      <w:numFmt w:val="bullet"/>
      <w:lvlText w:val="-"/>
      <w:lvlJc w:val="left"/>
      <w:pPr>
        <w:tabs>
          <w:tab w:val="num" w:pos="0"/>
        </w:tabs>
        <w:ind w:left="2520" w:hanging="360"/>
      </w:pPr>
      <w:rPr>
        <w:rFonts w:ascii="Cambria" w:hAnsi="Cambria" w:cs="Times New Roman"/>
      </w:rPr>
    </w:lvl>
  </w:abstractNum>
  <w:abstractNum w:abstractNumId="1" w15:restartNumberingAfterBreak="0">
    <w:nsid w:val="00000002"/>
    <w:multiLevelType w:val="singleLevel"/>
    <w:tmpl w:val="00000002"/>
    <w:name w:val="WW8Num4"/>
    <w:lvl w:ilvl="0">
      <w:start w:val="1"/>
      <w:numFmt w:val="bullet"/>
      <w:lvlText w:val=""/>
      <w:lvlJc w:val="left"/>
      <w:pPr>
        <w:tabs>
          <w:tab w:val="num" w:pos="0"/>
        </w:tabs>
        <w:ind w:left="1440" w:hanging="360"/>
      </w:pPr>
      <w:rPr>
        <w:rFonts w:ascii="Symbol" w:hAnsi="Symbol" w:cs="Symbol"/>
      </w:rPr>
    </w:lvl>
  </w:abstractNum>
  <w:abstractNum w:abstractNumId="2" w15:restartNumberingAfterBreak="0">
    <w:nsid w:val="00000004"/>
    <w:multiLevelType w:val="singleLevel"/>
    <w:tmpl w:val="A24E3668"/>
    <w:name w:val="WW8Num7"/>
    <w:lvl w:ilvl="0">
      <w:start w:val="1"/>
      <w:numFmt w:val="decimal"/>
      <w:lvlText w:val="%1."/>
      <w:lvlJc w:val="left"/>
      <w:pPr>
        <w:tabs>
          <w:tab w:val="num" w:pos="0"/>
        </w:tabs>
        <w:ind w:left="1080" w:hanging="720"/>
      </w:pPr>
      <w:rPr>
        <w:b w:val="0"/>
        <w:i w:val="0"/>
      </w:rPr>
    </w:lvl>
  </w:abstractNum>
  <w:abstractNum w:abstractNumId="3" w15:restartNumberingAfterBreak="0">
    <w:nsid w:val="00000007"/>
    <w:multiLevelType w:val="multilevel"/>
    <w:tmpl w:val="00000007"/>
    <w:name w:val="WW8Num13"/>
    <w:lvl w:ilvl="0">
      <w:start w:val="1"/>
      <w:numFmt w:val="bullet"/>
      <w:lvlText w:val=""/>
      <w:lvlJc w:val="left"/>
      <w:pPr>
        <w:tabs>
          <w:tab w:val="num" w:pos="0"/>
        </w:tabs>
        <w:ind w:left="2160" w:hanging="360"/>
      </w:pPr>
      <w:rPr>
        <w:rFonts w:ascii="Symbol" w:hAnsi="Symbol" w:cs="Symbol"/>
      </w:rPr>
    </w:lvl>
    <w:lvl w:ilvl="1">
      <w:start w:val="1"/>
      <w:numFmt w:val="bullet"/>
      <w:lvlText w:val="o"/>
      <w:lvlJc w:val="left"/>
      <w:pPr>
        <w:tabs>
          <w:tab w:val="num" w:pos="0"/>
        </w:tabs>
        <w:ind w:left="2880" w:hanging="360"/>
      </w:pPr>
      <w:rPr>
        <w:rFonts w:ascii="Courier New" w:hAnsi="Courier New" w:cs="Courier New"/>
      </w:rPr>
    </w:lvl>
    <w:lvl w:ilvl="2">
      <w:start w:val="1"/>
      <w:numFmt w:val="bullet"/>
      <w:lvlText w:val=""/>
      <w:lvlJc w:val="left"/>
      <w:pPr>
        <w:tabs>
          <w:tab w:val="num" w:pos="0"/>
        </w:tabs>
        <w:ind w:left="3600" w:hanging="360"/>
      </w:pPr>
      <w:rPr>
        <w:rFonts w:ascii="Wingdings" w:hAnsi="Wingdings" w:cs="Wingdings"/>
      </w:rPr>
    </w:lvl>
    <w:lvl w:ilvl="3">
      <w:start w:val="1"/>
      <w:numFmt w:val="bullet"/>
      <w:lvlText w:val=""/>
      <w:lvlJc w:val="left"/>
      <w:pPr>
        <w:tabs>
          <w:tab w:val="num" w:pos="0"/>
        </w:tabs>
        <w:ind w:left="4320" w:hanging="360"/>
      </w:pPr>
      <w:rPr>
        <w:rFonts w:ascii="Symbol" w:hAnsi="Symbol" w:cs="Symbol"/>
      </w:rPr>
    </w:lvl>
    <w:lvl w:ilvl="4">
      <w:start w:val="1"/>
      <w:numFmt w:val="bullet"/>
      <w:lvlText w:val="o"/>
      <w:lvlJc w:val="left"/>
      <w:pPr>
        <w:tabs>
          <w:tab w:val="num" w:pos="0"/>
        </w:tabs>
        <w:ind w:left="5040" w:hanging="360"/>
      </w:pPr>
      <w:rPr>
        <w:rFonts w:ascii="Courier New" w:hAnsi="Courier New" w:cs="Courier New"/>
      </w:rPr>
    </w:lvl>
    <w:lvl w:ilvl="5">
      <w:start w:val="1"/>
      <w:numFmt w:val="bullet"/>
      <w:lvlText w:val=""/>
      <w:lvlJc w:val="left"/>
      <w:pPr>
        <w:tabs>
          <w:tab w:val="num" w:pos="0"/>
        </w:tabs>
        <w:ind w:left="5760" w:hanging="360"/>
      </w:pPr>
      <w:rPr>
        <w:rFonts w:ascii="Wingdings" w:hAnsi="Wingdings" w:cs="Wingdings"/>
      </w:rPr>
    </w:lvl>
    <w:lvl w:ilvl="6">
      <w:start w:val="1"/>
      <w:numFmt w:val="bullet"/>
      <w:lvlText w:val=""/>
      <w:lvlJc w:val="left"/>
      <w:pPr>
        <w:tabs>
          <w:tab w:val="num" w:pos="0"/>
        </w:tabs>
        <w:ind w:left="6480" w:hanging="360"/>
      </w:pPr>
      <w:rPr>
        <w:rFonts w:ascii="Symbol" w:hAnsi="Symbol" w:cs="Symbol"/>
      </w:rPr>
    </w:lvl>
    <w:lvl w:ilvl="7">
      <w:start w:val="1"/>
      <w:numFmt w:val="bullet"/>
      <w:lvlText w:val="o"/>
      <w:lvlJc w:val="left"/>
      <w:pPr>
        <w:tabs>
          <w:tab w:val="num" w:pos="0"/>
        </w:tabs>
        <w:ind w:left="7200" w:hanging="360"/>
      </w:pPr>
      <w:rPr>
        <w:rFonts w:ascii="Courier New" w:hAnsi="Courier New" w:cs="Courier New"/>
      </w:rPr>
    </w:lvl>
    <w:lvl w:ilvl="8">
      <w:start w:val="1"/>
      <w:numFmt w:val="bullet"/>
      <w:lvlText w:val=""/>
      <w:lvlJc w:val="left"/>
      <w:pPr>
        <w:tabs>
          <w:tab w:val="num" w:pos="0"/>
        </w:tabs>
        <w:ind w:left="7920" w:hanging="360"/>
      </w:pPr>
      <w:rPr>
        <w:rFonts w:ascii="Wingdings" w:hAnsi="Wingdings" w:cs="Wingdings"/>
      </w:rPr>
    </w:lvl>
  </w:abstractNum>
  <w:abstractNum w:abstractNumId="4" w15:restartNumberingAfterBreak="0">
    <w:nsid w:val="02C86792"/>
    <w:multiLevelType w:val="hybridMultilevel"/>
    <w:tmpl w:val="0EE6DC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17195D"/>
    <w:multiLevelType w:val="hybridMultilevel"/>
    <w:tmpl w:val="737E3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FB4040"/>
    <w:multiLevelType w:val="hybridMultilevel"/>
    <w:tmpl w:val="206E918C"/>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213BEA"/>
    <w:multiLevelType w:val="hybridMultilevel"/>
    <w:tmpl w:val="5D24A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1A5BF2"/>
    <w:multiLevelType w:val="hybridMultilevel"/>
    <w:tmpl w:val="37785B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F3663FF"/>
    <w:multiLevelType w:val="hybridMultilevel"/>
    <w:tmpl w:val="CFA6C2F0"/>
    <w:lvl w:ilvl="0" w:tplc="00000001">
      <w:start w:val="1"/>
      <w:numFmt w:val="bullet"/>
      <w:lvlText w:val="-"/>
      <w:lvlJc w:val="left"/>
      <w:pPr>
        <w:ind w:left="720" w:hanging="360"/>
      </w:pPr>
      <w:rPr>
        <w:rFonts w:ascii="Cambria" w:hAnsi="Cambria" w:cs="Times New Roman"/>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4055510"/>
    <w:multiLevelType w:val="hybridMultilevel"/>
    <w:tmpl w:val="E604B684"/>
    <w:lvl w:ilvl="0" w:tplc="9D0654C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35356582"/>
    <w:multiLevelType w:val="hybridMultilevel"/>
    <w:tmpl w:val="62DAC64A"/>
    <w:lvl w:ilvl="0" w:tplc="ABB83FF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9034C8E"/>
    <w:multiLevelType w:val="hybridMultilevel"/>
    <w:tmpl w:val="39C25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0A71AD"/>
    <w:multiLevelType w:val="hybridMultilevel"/>
    <w:tmpl w:val="85D2405C"/>
    <w:lvl w:ilvl="0" w:tplc="00000001">
      <w:start w:val="1"/>
      <w:numFmt w:val="bullet"/>
      <w:lvlText w:val="-"/>
      <w:lvlJc w:val="left"/>
      <w:pPr>
        <w:ind w:left="720" w:hanging="360"/>
      </w:pPr>
      <w:rPr>
        <w:rFonts w:ascii="Cambria" w:hAnsi="Cambria" w:cs="Times New Roman"/>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284161"/>
    <w:multiLevelType w:val="hybridMultilevel"/>
    <w:tmpl w:val="E2F45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8AC77D4"/>
    <w:multiLevelType w:val="hybridMultilevel"/>
    <w:tmpl w:val="FB9E7954"/>
    <w:lvl w:ilvl="0" w:tplc="0409000F">
      <w:start w:val="1"/>
      <w:numFmt w:val="decimal"/>
      <w:lvlText w:val="%1."/>
      <w:lvlJc w:val="left"/>
      <w:pPr>
        <w:ind w:left="360" w:hanging="36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15:restartNumberingAfterBreak="0">
    <w:nsid w:val="5B32460E"/>
    <w:multiLevelType w:val="hybridMultilevel"/>
    <w:tmpl w:val="A10027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B4478E6"/>
    <w:multiLevelType w:val="hybridMultilevel"/>
    <w:tmpl w:val="B1E07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C1A2480"/>
    <w:multiLevelType w:val="hybridMultilevel"/>
    <w:tmpl w:val="FB9E7954"/>
    <w:lvl w:ilvl="0" w:tplc="0409000F">
      <w:start w:val="1"/>
      <w:numFmt w:val="decimal"/>
      <w:lvlText w:val="%1."/>
      <w:lvlJc w:val="left"/>
      <w:pPr>
        <w:ind w:left="360" w:hanging="36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15:restartNumberingAfterBreak="0">
    <w:nsid w:val="5C847A49"/>
    <w:multiLevelType w:val="hybridMultilevel"/>
    <w:tmpl w:val="4496C3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50544A5"/>
    <w:multiLevelType w:val="hybridMultilevel"/>
    <w:tmpl w:val="850468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BD87B6A"/>
    <w:multiLevelType w:val="hybridMultilevel"/>
    <w:tmpl w:val="1DE6583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72544A22"/>
    <w:multiLevelType w:val="hybridMultilevel"/>
    <w:tmpl w:val="9E686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92007E5"/>
    <w:multiLevelType w:val="hybridMultilevel"/>
    <w:tmpl w:val="0D5AA4AA"/>
    <w:lvl w:ilvl="0" w:tplc="00000001">
      <w:start w:val="1"/>
      <w:numFmt w:val="bullet"/>
      <w:lvlText w:val="-"/>
      <w:lvlJc w:val="left"/>
      <w:pPr>
        <w:ind w:left="720" w:hanging="360"/>
      </w:pPr>
      <w:rPr>
        <w:rFonts w:ascii="Cambria" w:hAnsi="Cambria" w:cs="Times New Roman"/>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F275171"/>
    <w:multiLevelType w:val="hybridMultilevel"/>
    <w:tmpl w:val="4F0C01A6"/>
    <w:lvl w:ilvl="0" w:tplc="1036459A">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9"/>
  </w:num>
  <w:num w:numId="2">
    <w:abstractNumId w:val="21"/>
  </w:num>
  <w:num w:numId="3">
    <w:abstractNumId w:val="16"/>
  </w:num>
  <w:num w:numId="4">
    <w:abstractNumId w:val="20"/>
  </w:num>
  <w:num w:numId="5">
    <w:abstractNumId w:val="18"/>
  </w:num>
  <w:num w:numId="6">
    <w:abstractNumId w:val="6"/>
  </w:num>
  <w:num w:numId="7">
    <w:abstractNumId w:val="24"/>
  </w:num>
  <w:num w:numId="8">
    <w:abstractNumId w:val="11"/>
  </w:num>
  <w:num w:numId="9">
    <w:abstractNumId w:val="22"/>
  </w:num>
  <w:num w:numId="10">
    <w:abstractNumId w:val="2"/>
  </w:num>
  <w:num w:numId="11">
    <w:abstractNumId w:val="0"/>
  </w:num>
  <w:num w:numId="12">
    <w:abstractNumId w:val="3"/>
  </w:num>
  <w:num w:numId="13">
    <w:abstractNumId w:val="1"/>
  </w:num>
  <w:num w:numId="14">
    <w:abstractNumId w:val="23"/>
  </w:num>
  <w:num w:numId="15">
    <w:abstractNumId w:val="13"/>
  </w:num>
  <w:num w:numId="16">
    <w:abstractNumId w:val="9"/>
  </w:num>
  <w:num w:numId="17">
    <w:abstractNumId w:val="8"/>
  </w:num>
  <w:num w:numId="18">
    <w:abstractNumId w:val="15"/>
  </w:num>
  <w:num w:numId="19">
    <w:abstractNumId w:val="7"/>
  </w:num>
  <w:num w:numId="20">
    <w:abstractNumId w:val="17"/>
  </w:num>
  <w:num w:numId="21">
    <w:abstractNumId w:val="14"/>
  </w:num>
  <w:num w:numId="22">
    <w:abstractNumId w:val="12"/>
  </w:num>
  <w:num w:numId="23">
    <w:abstractNumId w:val="5"/>
  </w:num>
  <w:num w:numId="24">
    <w:abstractNumId w:val="4"/>
  </w:num>
  <w:num w:numId="2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32E0A"/>
    <w:rsid w:val="0006496C"/>
    <w:rsid w:val="00074848"/>
    <w:rsid w:val="00075748"/>
    <w:rsid w:val="00091F8F"/>
    <w:rsid w:val="000A7907"/>
    <w:rsid w:val="000C64DF"/>
    <w:rsid w:val="000E2880"/>
    <w:rsid w:val="000E4AD2"/>
    <w:rsid w:val="00102721"/>
    <w:rsid w:val="00176FDD"/>
    <w:rsid w:val="001816D6"/>
    <w:rsid w:val="0018206E"/>
    <w:rsid w:val="001A1D90"/>
    <w:rsid w:val="001A6BF3"/>
    <w:rsid w:val="001B492F"/>
    <w:rsid w:val="001D063C"/>
    <w:rsid w:val="001D304E"/>
    <w:rsid w:val="001E3E89"/>
    <w:rsid w:val="001E7A6A"/>
    <w:rsid w:val="00201105"/>
    <w:rsid w:val="00223C56"/>
    <w:rsid w:val="00232FFA"/>
    <w:rsid w:val="00234564"/>
    <w:rsid w:val="00237023"/>
    <w:rsid w:val="00243BB9"/>
    <w:rsid w:val="00261A63"/>
    <w:rsid w:val="002636C3"/>
    <w:rsid w:val="00291354"/>
    <w:rsid w:val="002948BE"/>
    <w:rsid w:val="002A6F73"/>
    <w:rsid w:val="002B6FF0"/>
    <w:rsid w:val="002D2423"/>
    <w:rsid w:val="002D3C0B"/>
    <w:rsid w:val="002F3B33"/>
    <w:rsid w:val="003015AF"/>
    <w:rsid w:val="00301A37"/>
    <w:rsid w:val="00326D36"/>
    <w:rsid w:val="00341DCF"/>
    <w:rsid w:val="00350CDE"/>
    <w:rsid w:val="003521CE"/>
    <w:rsid w:val="00355042"/>
    <w:rsid w:val="00365A8A"/>
    <w:rsid w:val="00384C48"/>
    <w:rsid w:val="00384C7D"/>
    <w:rsid w:val="003E489C"/>
    <w:rsid w:val="004048FC"/>
    <w:rsid w:val="00406237"/>
    <w:rsid w:val="0042114A"/>
    <w:rsid w:val="00421C5A"/>
    <w:rsid w:val="00423C26"/>
    <w:rsid w:val="00423CF1"/>
    <w:rsid w:val="00425C4D"/>
    <w:rsid w:val="00426F9C"/>
    <w:rsid w:val="00432E25"/>
    <w:rsid w:val="004574B2"/>
    <w:rsid w:val="00457FFB"/>
    <w:rsid w:val="00477930"/>
    <w:rsid w:val="004A0916"/>
    <w:rsid w:val="004A4B01"/>
    <w:rsid w:val="004D1104"/>
    <w:rsid w:val="004E7137"/>
    <w:rsid w:val="004E7F56"/>
    <w:rsid w:val="00501291"/>
    <w:rsid w:val="005023B4"/>
    <w:rsid w:val="005376CE"/>
    <w:rsid w:val="00543A54"/>
    <w:rsid w:val="005449E4"/>
    <w:rsid w:val="005559DB"/>
    <w:rsid w:val="005575E4"/>
    <w:rsid w:val="00571D51"/>
    <w:rsid w:val="00571F23"/>
    <w:rsid w:val="005927A3"/>
    <w:rsid w:val="00597F8C"/>
    <w:rsid w:val="005C4B65"/>
    <w:rsid w:val="005E239F"/>
    <w:rsid w:val="005F1F57"/>
    <w:rsid w:val="005F2C64"/>
    <w:rsid w:val="006007C3"/>
    <w:rsid w:val="0060330A"/>
    <w:rsid w:val="00607AFD"/>
    <w:rsid w:val="00613A05"/>
    <w:rsid w:val="0063712F"/>
    <w:rsid w:val="00646D17"/>
    <w:rsid w:val="00661224"/>
    <w:rsid w:val="00675B53"/>
    <w:rsid w:val="00697C0B"/>
    <w:rsid w:val="006A659E"/>
    <w:rsid w:val="006B6DC1"/>
    <w:rsid w:val="006E2AC8"/>
    <w:rsid w:val="006E50A7"/>
    <w:rsid w:val="006F306C"/>
    <w:rsid w:val="007143A9"/>
    <w:rsid w:val="00716F0C"/>
    <w:rsid w:val="00731671"/>
    <w:rsid w:val="00766812"/>
    <w:rsid w:val="0079227B"/>
    <w:rsid w:val="007C18C5"/>
    <w:rsid w:val="007C3558"/>
    <w:rsid w:val="007E00B0"/>
    <w:rsid w:val="007E2995"/>
    <w:rsid w:val="00825A10"/>
    <w:rsid w:val="00836C65"/>
    <w:rsid w:val="008377B6"/>
    <w:rsid w:val="00844BD1"/>
    <w:rsid w:val="00864D5F"/>
    <w:rsid w:val="0088242E"/>
    <w:rsid w:val="00896153"/>
    <w:rsid w:val="0089743E"/>
    <w:rsid w:val="008A376F"/>
    <w:rsid w:val="008B1A56"/>
    <w:rsid w:val="008D271A"/>
    <w:rsid w:val="008D6656"/>
    <w:rsid w:val="008E7364"/>
    <w:rsid w:val="00900282"/>
    <w:rsid w:val="009179B8"/>
    <w:rsid w:val="00933F9C"/>
    <w:rsid w:val="00934BEC"/>
    <w:rsid w:val="009455C9"/>
    <w:rsid w:val="00950AB3"/>
    <w:rsid w:val="00953DF8"/>
    <w:rsid w:val="00976C24"/>
    <w:rsid w:val="00993094"/>
    <w:rsid w:val="009A0FE7"/>
    <w:rsid w:val="009A374F"/>
    <w:rsid w:val="009B5632"/>
    <w:rsid w:val="009D78AC"/>
    <w:rsid w:val="009F3243"/>
    <w:rsid w:val="009F615A"/>
    <w:rsid w:val="00A00A08"/>
    <w:rsid w:val="00A205A6"/>
    <w:rsid w:val="00A26E67"/>
    <w:rsid w:val="00A47539"/>
    <w:rsid w:val="00A65852"/>
    <w:rsid w:val="00A920FF"/>
    <w:rsid w:val="00AA4CDE"/>
    <w:rsid w:val="00AD0C1A"/>
    <w:rsid w:val="00AD5F82"/>
    <w:rsid w:val="00AD6A41"/>
    <w:rsid w:val="00B012C0"/>
    <w:rsid w:val="00B047E0"/>
    <w:rsid w:val="00B100CE"/>
    <w:rsid w:val="00B21C3D"/>
    <w:rsid w:val="00B23DD2"/>
    <w:rsid w:val="00B50A16"/>
    <w:rsid w:val="00B83A99"/>
    <w:rsid w:val="00BC2640"/>
    <w:rsid w:val="00BD618B"/>
    <w:rsid w:val="00C07A3B"/>
    <w:rsid w:val="00C12A2B"/>
    <w:rsid w:val="00C30B7B"/>
    <w:rsid w:val="00C41A4C"/>
    <w:rsid w:val="00C41D9C"/>
    <w:rsid w:val="00C47BF3"/>
    <w:rsid w:val="00C51AEE"/>
    <w:rsid w:val="00C56B65"/>
    <w:rsid w:val="00C72C61"/>
    <w:rsid w:val="00C746FD"/>
    <w:rsid w:val="00C91FB1"/>
    <w:rsid w:val="00CB175C"/>
    <w:rsid w:val="00CB7F65"/>
    <w:rsid w:val="00CC172D"/>
    <w:rsid w:val="00CC7B11"/>
    <w:rsid w:val="00CE08FF"/>
    <w:rsid w:val="00CF339C"/>
    <w:rsid w:val="00D13353"/>
    <w:rsid w:val="00D20E95"/>
    <w:rsid w:val="00D22AA2"/>
    <w:rsid w:val="00D276D9"/>
    <w:rsid w:val="00D32E0A"/>
    <w:rsid w:val="00D32F8F"/>
    <w:rsid w:val="00D33BB9"/>
    <w:rsid w:val="00D57314"/>
    <w:rsid w:val="00D777DE"/>
    <w:rsid w:val="00D87E70"/>
    <w:rsid w:val="00D95511"/>
    <w:rsid w:val="00DB3F87"/>
    <w:rsid w:val="00DB57FF"/>
    <w:rsid w:val="00DD0DAC"/>
    <w:rsid w:val="00DD35A3"/>
    <w:rsid w:val="00DE689E"/>
    <w:rsid w:val="00DE7F73"/>
    <w:rsid w:val="00DF0A35"/>
    <w:rsid w:val="00DF1D7B"/>
    <w:rsid w:val="00DF2E37"/>
    <w:rsid w:val="00E01ED9"/>
    <w:rsid w:val="00E138FD"/>
    <w:rsid w:val="00E276D7"/>
    <w:rsid w:val="00E34F67"/>
    <w:rsid w:val="00E404D1"/>
    <w:rsid w:val="00E9077F"/>
    <w:rsid w:val="00E97C55"/>
    <w:rsid w:val="00EB54C7"/>
    <w:rsid w:val="00EC3C66"/>
    <w:rsid w:val="00EC5442"/>
    <w:rsid w:val="00F02E72"/>
    <w:rsid w:val="00F06160"/>
    <w:rsid w:val="00F1153E"/>
    <w:rsid w:val="00F14E3C"/>
    <w:rsid w:val="00F44D3D"/>
    <w:rsid w:val="00F54485"/>
    <w:rsid w:val="00F64627"/>
    <w:rsid w:val="00F7002E"/>
    <w:rsid w:val="00F7131A"/>
    <w:rsid w:val="00F7400B"/>
    <w:rsid w:val="00F924A6"/>
    <w:rsid w:val="00FA2F77"/>
    <w:rsid w:val="00FA53BA"/>
    <w:rsid w:val="00FD357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E5EB400"/>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35A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002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074848"/>
    <w:pPr>
      <w:tabs>
        <w:tab w:val="center" w:pos="4320"/>
        <w:tab w:val="right" w:pos="8640"/>
      </w:tabs>
    </w:pPr>
  </w:style>
  <w:style w:type="character" w:customStyle="1" w:styleId="HeaderChar">
    <w:name w:val="Header Char"/>
    <w:basedOn w:val="DefaultParagraphFont"/>
    <w:link w:val="Header"/>
    <w:uiPriority w:val="99"/>
    <w:rsid w:val="00074848"/>
  </w:style>
  <w:style w:type="paragraph" w:styleId="Footer">
    <w:name w:val="footer"/>
    <w:basedOn w:val="Normal"/>
    <w:link w:val="FooterChar"/>
    <w:uiPriority w:val="99"/>
    <w:unhideWhenUsed/>
    <w:rsid w:val="00074848"/>
    <w:pPr>
      <w:tabs>
        <w:tab w:val="center" w:pos="4320"/>
        <w:tab w:val="right" w:pos="8640"/>
      </w:tabs>
    </w:pPr>
  </w:style>
  <w:style w:type="character" w:customStyle="1" w:styleId="FooterChar">
    <w:name w:val="Footer Char"/>
    <w:basedOn w:val="DefaultParagraphFont"/>
    <w:link w:val="Footer"/>
    <w:uiPriority w:val="99"/>
    <w:rsid w:val="00074848"/>
  </w:style>
  <w:style w:type="character" w:styleId="Hyperlink">
    <w:name w:val="Hyperlink"/>
    <w:basedOn w:val="DefaultParagraphFont"/>
    <w:uiPriority w:val="99"/>
    <w:unhideWhenUsed/>
    <w:rsid w:val="000A7907"/>
    <w:rPr>
      <w:color w:val="0000FF" w:themeColor="hyperlink"/>
      <w:u w:val="single"/>
    </w:rPr>
  </w:style>
  <w:style w:type="paragraph" w:styleId="ListParagraph">
    <w:name w:val="List Paragraph"/>
    <w:basedOn w:val="Normal"/>
    <w:qFormat/>
    <w:rsid w:val="000A7907"/>
    <w:pPr>
      <w:ind w:left="720"/>
      <w:contextualSpacing/>
    </w:pPr>
  </w:style>
  <w:style w:type="character" w:styleId="FollowedHyperlink">
    <w:name w:val="FollowedHyperlink"/>
    <w:basedOn w:val="DefaultParagraphFont"/>
    <w:uiPriority w:val="99"/>
    <w:semiHidden/>
    <w:unhideWhenUsed/>
    <w:rsid w:val="008D271A"/>
    <w:rPr>
      <w:color w:val="800080" w:themeColor="followedHyperlink"/>
      <w:u w:val="single"/>
    </w:rPr>
  </w:style>
  <w:style w:type="paragraph" w:styleId="FootnoteText">
    <w:name w:val="footnote text"/>
    <w:basedOn w:val="Normal"/>
    <w:link w:val="FootnoteTextChar"/>
    <w:semiHidden/>
    <w:rsid w:val="006A659E"/>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6A659E"/>
    <w:rPr>
      <w:rFonts w:ascii="Times New Roman" w:eastAsia="Times New Roman" w:hAnsi="Times New Roman" w:cs="Times New Roman"/>
      <w:sz w:val="20"/>
      <w:szCs w:val="20"/>
    </w:rPr>
  </w:style>
  <w:style w:type="character" w:styleId="FootnoteReference">
    <w:name w:val="footnote reference"/>
    <w:semiHidden/>
    <w:rsid w:val="006A659E"/>
    <w:rPr>
      <w:vertAlign w:val="superscript"/>
    </w:rPr>
  </w:style>
  <w:style w:type="paragraph" w:styleId="BalloonText">
    <w:name w:val="Balloon Text"/>
    <w:basedOn w:val="Normal"/>
    <w:link w:val="BalloonTextChar"/>
    <w:uiPriority w:val="99"/>
    <w:semiHidden/>
    <w:unhideWhenUsed/>
    <w:rsid w:val="006A659E"/>
    <w:rPr>
      <w:rFonts w:ascii="Tahoma" w:hAnsi="Tahoma" w:cs="Tahoma"/>
      <w:sz w:val="16"/>
      <w:szCs w:val="16"/>
    </w:rPr>
  </w:style>
  <w:style w:type="character" w:customStyle="1" w:styleId="BalloonTextChar">
    <w:name w:val="Balloon Text Char"/>
    <w:basedOn w:val="DefaultParagraphFont"/>
    <w:link w:val="BalloonText"/>
    <w:uiPriority w:val="99"/>
    <w:semiHidden/>
    <w:rsid w:val="006A659E"/>
    <w:rPr>
      <w:rFonts w:ascii="Tahoma" w:hAnsi="Tahoma" w:cs="Tahoma"/>
      <w:sz w:val="16"/>
      <w:szCs w:val="16"/>
    </w:rPr>
  </w:style>
  <w:style w:type="paragraph" w:styleId="NoSpacing">
    <w:name w:val="No Spacing"/>
    <w:uiPriority w:val="1"/>
    <w:qFormat/>
    <w:rsid w:val="007143A9"/>
  </w:style>
  <w:style w:type="paragraph" w:styleId="BodyText">
    <w:name w:val="Body Text"/>
    <w:basedOn w:val="Normal"/>
    <w:link w:val="BodyTextChar"/>
    <w:rsid w:val="008A376F"/>
    <w:pPr>
      <w:spacing w:after="120"/>
      <w:outlineLvl w:val="6"/>
    </w:pPr>
    <w:rPr>
      <w:rFonts w:ascii="Times New Roman" w:eastAsia="Times New Roman" w:hAnsi="Times New Roman" w:cs="Times New Roman"/>
      <w:szCs w:val="20"/>
    </w:rPr>
  </w:style>
  <w:style w:type="character" w:customStyle="1" w:styleId="BodyTextChar">
    <w:name w:val="Body Text Char"/>
    <w:basedOn w:val="DefaultParagraphFont"/>
    <w:link w:val="BodyText"/>
    <w:rsid w:val="008A376F"/>
    <w:rPr>
      <w:rFonts w:ascii="Times New Roman" w:eastAsia="Times New Roman" w:hAnsi="Times New Roman" w:cs="Times New Roman"/>
      <w:szCs w:val="20"/>
    </w:rPr>
  </w:style>
  <w:style w:type="paragraph" w:styleId="Title">
    <w:name w:val="Title"/>
    <w:basedOn w:val="Normal"/>
    <w:link w:val="TitleChar"/>
    <w:qFormat/>
    <w:rsid w:val="008A376F"/>
    <w:pPr>
      <w:spacing w:before="240" w:after="60"/>
      <w:jc w:val="center"/>
      <w:outlineLvl w:val="0"/>
    </w:pPr>
    <w:rPr>
      <w:rFonts w:ascii="Times New Roman" w:eastAsia="Times New Roman" w:hAnsi="Times New Roman" w:cs="Times New Roman"/>
      <w:b/>
      <w:kern w:val="40"/>
      <w:sz w:val="40"/>
      <w:szCs w:val="20"/>
    </w:rPr>
  </w:style>
  <w:style w:type="character" w:customStyle="1" w:styleId="TitleChar">
    <w:name w:val="Title Char"/>
    <w:basedOn w:val="DefaultParagraphFont"/>
    <w:link w:val="Title"/>
    <w:rsid w:val="008A376F"/>
    <w:rPr>
      <w:rFonts w:ascii="Times New Roman" w:eastAsia="Times New Roman" w:hAnsi="Times New Roman" w:cs="Times New Roman"/>
      <w:b/>
      <w:kern w:val="40"/>
      <w:sz w:val="40"/>
      <w:szCs w:val="20"/>
    </w:rPr>
  </w:style>
  <w:style w:type="character" w:styleId="Strong">
    <w:name w:val="Strong"/>
    <w:basedOn w:val="DefaultParagraphFont"/>
    <w:uiPriority w:val="22"/>
    <w:qFormat/>
    <w:rsid w:val="00933F9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4556213">
      <w:bodyDiv w:val="1"/>
      <w:marLeft w:val="0"/>
      <w:marRight w:val="0"/>
      <w:marTop w:val="0"/>
      <w:marBottom w:val="0"/>
      <w:divBdr>
        <w:top w:val="none" w:sz="0" w:space="0" w:color="auto"/>
        <w:left w:val="none" w:sz="0" w:space="0" w:color="auto"/>
        <w:bottom w:val="none" w:sz="0" w:space="0" w:color="auto"/>
        <w:right w:val="none" w:sz="0" w:space="0" w:color="auto"/>
      </w:divBdr>
      <w:divsChild>
        <w:div w:id="1899515780">
          <w:marLeft w:val="547"/>
          <w:marRight w:val="0"/>
          <w:marTop w:val="562"/>
          <w:marBottom w:val="0"/>
          <w:divBdr>
            <w:top w:val="none" w:sz="0" w:space="0" w:color="auto"/>
            <w:left w:val="none" w:sz="0" w:space="0" w:color="auto"/>
            <w:bottom w:val="none" w:sz="0" w:space="0" w:color="auto"/>
            <w:right w:val="none" w:sz="0" w:space="0" w:color="auto"/>
          </w:divBdr>
        </w:div>
        <w:div w:id="1414013497">
          <w:marLeft w:val="547"/>
          <w:marRight w:val="0"/>
          <w:marTop w:val="562"/>
          <w:marBottom w:val="0"/>
          <w:divBdr>
            <w:top w:val="none" w:sz="0" w:space="0" w:color="auto"/>
            <w:left w:val="none" w:sz="0" w:space="0" w:color="auto"/>
            <w:bottom w:val="none" w:sz="0" w:space="0" w:color="auto"/>
            <w:right w:val="none" w:sz="0" w:space="0" w:color="auto"/>
          </w:divBdr>
        </w:div>
        <w:div w:id="594289514">
          <w:marLeft w:val="547"/>
          <w:marRight w:val="0"/>
          <w:marTop w:val="562"/>
          <w:marBottom w:val="0"/>
          <w:divBdr>
            <w:top w:val="none" w:sz="0" w:space="0" w:color="auto"/>
            <w:left w:val="none" w:sz="0" w:space="0" w:color="auto"/>
            <w:bottom w:val="none" w:sz="0" w:space="0" w:color="auto"/>
            <w:right w:val="none" w:sz="0" w:space="0" w:color="auto"/>
          </w:divBdr>
        </w:div>
        <w:div w:id="198278399">
          <w:marLeft w:val="547"/>
          <w:marRight w:val="0"/>
          <w:marTop w:val="562"/>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96AAC3-380F-42B1-A5C5-117BF0FF8B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5</Pages>
  <Words>276</Words>
  <Characters>1574</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DrexelU</Company>
  <LinksUpToDate>false</LinksUpToDate>
  <CharactersWithSpaces>1847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CCarroll</dc:creator>
  <cp:lastModifiedBy>Trampel,William</cp:lastModifiedBy>
  <cp:revision>3</cp:revision>
  <cp:lastPrinted>2014-12-22T16:18:00Z</cp:lastPrinted>
  <dcterms:created xsi:type="dcterms:W3CDTF">2018-11-01T14:40:00Z</dcterms:created>
  <dcterms:modified xsi:type="dcterms:W3CDTF">2018-11-07T20:55:00Z</dcterms:modified>
</cp:coreProperties>
</file>